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63" w:rsidRDefault="004E6CDD" w:rsidP="00A13E63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4E6CDD" w:rsidRPr="000D67AD" w:rsidRDefault="004E6CDD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4E6CDD" w:rsidRPr="000D67AD" w:rsidRDefault="004E6CDD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4E6CDD" w:rsidRPr="000D67AD" w:rsidRDefault="004E6CDD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4E6CDD" w:rsidRPr="000D67AD" w:rsidRDefault="004E6CDD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4E6CDD" w:rsidRPr="000D67AD" w:rsidRDefault="004E6CDD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4E6CDD" w:rsidRPr="000D67AD" w:rsidRDefault="004E6CDD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4E6CDD" w:rsidRPr="000D67AD" w:rsidRDefault="004E6CDD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4E6CDD" w:rsidRPr="000D67AD" w:rsidRDefault="004E6CDD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4E6CDD" w:rsidRPr="000D67AD" w:rsidRDefault="004E6CDD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4E6CDD" w:rsidRPr="00391E20" w:rsidRDefault="004E6CDD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391E2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391E2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391E20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391E20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391E2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391E20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391E20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9C6DFC" w:rsidRPr="00C12FA4" w:rsidRDefault="009C6DFC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</w:t>
      </w:r>
      <w:r w:rsidR="009C6DFC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от «___» _______ </w:t>
      </w:r>
      <w:r w:rsidR="009C6DFC">
        <w:rPr>
          <w:b/>
          <w:kern w:val="36"/>
          <w:sz w:val="24"/>
          <w:szCs w:val="24"/>
        </w:rPr>
        <w:t>2018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proofErr w:type="gramStart"/>
      <w:r w:rsidR="004E6CDD" w:rsidRPr="004E6CDD">
        <w:rPr>
          <w:b/>
          <w:sz w:val="24"/>
          <w:szCs w:val="24"/>
        </w:rPr>
        <w:t>Договора</w:t>
      </w:r>
      <w:proofErr w:type="gramEnd"/>
      <w:r w:rsidR="004E6CDD" w:rsidRPr="004E6CDD">
        <w:rPr>
          <w:b/>
          <w:sz w:val="24"/>
          <w:szCs w:val="24"/>
        </w:rPr>
        <w:t xml:space="preserve"> на изготовление и поставку полиграфической продукции для нужд ПАО «МРСК Центра»</w:t>
      </w:r>
    </w:p>
    <w:p w:rsidR="007556F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4E6CDD" w:rsidRPr="00C12FA4" w:rsidRDefault="004E6CDD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4E6CDD" w:rsidRDefault="004E6CDD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4E6CDD" w:rsidRDefault="004E6CDD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4E6CDD" w:rsidRPr="00C12FA4" w:rsidRDefault="004E6CDD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</w:r>
      <w:r w:rsidR="009C6DFC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E004EE" w:rsidRDefault="007F30B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E004EE">
        <w:rPr>
          <w:noProof/>
        </w:rPr>
        <w:t>1</w:t>
      </w:r>
      <w:r w:rsidR="00E004EE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E004EE">
        <w:rPr>
          <w:noProof/>
        </w:rPr>
        <w:t>Общие положения</w:t>
      </w:r>
      <w:r w:rsidR="00E004EE">
        <w:rPr>
          <w:noProof/>
        </w:rPr>
        <w:tab/>
      </w:r>
      <w:r w:rsidR="00E004EE">
        <w:rPr>
          <w:noProof/>
        </w:rPr>
        <w:fldChar w:fldCharType="begin"/>
      </w:r>
      <w:r w:rsidR="00E004EE">
        <w:rPr>
          <w:noProof/>
        </w:rPr>
        <w:instrText xml:space="preserve"> PAGEREF _Toc524524990 \h </w:instrText>
      </w:r>
      <w:r w:rsidR="00E004EE">
        <w:rPr>
          <w:noProof/>
        </w:rPr>
      </w:r>
      <w:r w:rsidR="00E004EE">
        <w:rPr>
          <w:noProof/>
        </w:rPr>
        <w:fldChar w:fldCharType="separate"/>
      </w:r>
      <w:r w:rsidR="00E004EE">
        <w:rPr>
          <w:noProof/>
        </w:rPr>
        <w:t>4</w:t>
      </w:r>
      <w:r w:rsidR="00E004EE">
        <w:rPr>
          <w:noProof/>
        </w:rPr>
        <w:fldChar w:fldCharType="end"/>
      </w:r>
    </w:p>
    <w:p w:rsidR="00E004EE" w:rsidRDefault="00E004E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_Toc524524991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E004EE" w:rsidRDefault="00E004E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_Toc524524992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E004EE" w:rsidRDefault="00E004E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_Toc524524993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E004EE" w:rsidRDefault="00E004E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_Toc524524994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E004EE" w:rsidRDefault="00E004E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_Toc524524995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E004EE" w:rsidRDefault="00E004E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_Toc524524996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:rsidR="00E004EE" w:rsidRDefault="00E004EE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4C24A4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_Toc524525003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E004EE" w:rsidRDefault="00E004E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_Toc524525004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E004EE" w:rsidRDefault="00E004E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C24A4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_Toc524525008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E004EE" w:rsidRDefault="00E004E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C24A4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C24A4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_Toc524525012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:rsidR="00E004EE" w:rsidRDefault="00E004EE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_Toc524525020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E004EE" w:rsidRDefault="00E004E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_Toc524525021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E004EE" w:rsidRDefault="00E004E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_Toc524525024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E004EE" w:rsidRDefault="00E004E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_Toc524525025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E004EE" w:rsidRDefault="00E004E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_Toc524525040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30</w:t>
      </w:r>
      <w:r>
        <w:rPr>
          <w:noProof/>
        </w:rPr>
        <w:fldChar w:fldCharType="end"/>
      </w:r>
    </w:p>
    <w:p w:rsidR="00E004EE" w:rsidRDefault="00E004E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_Toc524525043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31</w:t>
      </w:r>
      <w:r>
        <w:rPr>
          <w:noProof/>
        </w:rPr>
        <w:fldChar w:fldCharType="end"/>
      </w:r>
    </w:p>
    <w:p w:rsidR="00E004EE" w:rsidRDefault="00E004E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_Toc524525044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31</w:t>
      </w:r>
      <w:r>
        <w:rPr>
          <w:noProof/>
        </w:rPr>
        <w:fldChar w:fldCharType="end"/>
      </w:r>
    </w:p>
    <w:p w:rsidR="00E004EE" w:rsidRDefault="00E004E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_Toc524525049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33</w:t>
      </w:r>
      <w:r>
        <w:rPr>
          <w:noProof/>
        </w:rPr>
        <w:fldChar w:fldCharType="end"/>
      </w:r>
    </w:p>
    <w:p w:rsidR="00E004EE" w:rsidRDefault="00E004E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C24A4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C24A4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_Toc524525050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35</w:t>
      </w:r>
      <w:r>
        <w:rPr>
          <w:noProof/>
        </w:rPr>
        <w:fldChar w:fldCharType="end"/>
      </w:r>
    </w:p>
    <w:p w:rsidR="00E004EE" w:rsidRDefault="00E004E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_Toc524525051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:rsidR="00E004EE" w:rsidRDefault="00E004E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_Toc524525052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:rsidR="00E004EE" w:rsidRDefault="00E004E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C24A4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C24A4">
        <w:rPr>
          <w:bCs w:val="0"/>
          <w:noProof/>
        </w:rPr>
        <w:t>Антидемпинговые меры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_Toc524525053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:rsidR="00E004EE" w:rsidRDefault="00E004E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_Toc524525054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38</w:t>
      </w:r>
      <w:r>
        <w:rPr>
          <w:noProof/>
        </w:rPr>
        <w:fldChar w:fldCharType="end"/>
      </w:r>
    </w:p>
    <w:p w:rsidR="00E004EE" w:rsidRDefault="00E004E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_Toc524525055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40</w:t>
      </w:r>
      <w:r>
        <w:rPr>
          <w:noProof/>
        </w:rPr>
        <w:fldChar w:fldCharType="end"/>
      </w:r>
    </w:p>
    <w:p w:rsidR="00E004EE" w:rsidRDefault="00E004E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_Toc524525056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40</w:t>
      </w:r>
      <w:r>
        <w:rPr>
          <w:noProof/>
        </w:rPr>
        <w:fldChar w:fldCharType="end"/>
      </w:r>
    </w:p>
    <w:p w:rsidR="00E004EE" w:rsidRDefault="00E004EE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4C24A4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_Toc524525057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42</w:t>
      </w:r>
      <w:r>
        <w:rPr>
          <w:noProof/>
        </w:rPr>
        <w:fldChar w:fldCharType="end"/>
      </w:r>
    </w:p>
    <w:p w:rsidR="00E004EE" w:rsidRDefault="00E004E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_Toc524525058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42</w:t>
      </w:r>
      <w:r>
        <w:rPr>
          <w:noProof/>
        </w:rPr>
        <w:fldChar w:fldCharType="end"/>
      </w:r>
    </w:p>
    <w:p w:rsidR="00E004EE" w:rsidRDefault="00E004E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_Toc524525060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42</w:t>
      </w:r>
      <w:r>
        <w:rPr>
          <w:noProof/>
        </w:rPr>
        <w:fldChar w:fldCharType="end"/>
      </w:r>
    </w:p>
    <w:p w:rsidR="00E004EE" w:rsidRDefault="00E004E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_Toc524525062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42</w:t>
      </w:r>
      <w:r>
        <w:rPr>
          <w:noProof/>
        </w:rPr>
        <w:fldChar w:fldCharType="end"/>
      </w:r>
    </w:p>
    <w:p w:rsidR="00E004EE" w:rsidRDefault="00E004E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_Toc524525066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42</w:t>
      </w:r>
      <w:r>
        <w:rPr>
          <w:noProof/>
        </w:rPr>
        <w:fldChar w:fldCharType="end"/>
      </w:r>
    </w:p>
    <w:p w:rsidR="00E004EE" w:rsidRDefault="00E004EE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_Toc524525068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43</w:t>
      </w:r>
      <w:r>
        <w:rPr>
          <w:noProof/>
        </w:rPr>
        <w:fldChar w:fldCharType="end"/>
      </w:r>
    </w:p>
    <w:p w:rsidR="00E004EE" w:rsidRDefault="00E004E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_Toc524525069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43</w:t>
      </w:r>
      <w:r>
        <w:rPr>
          <w:noProof/>
        </w:rPr>
        <w:fldChar w:fldCharType="end"/>
      </w:r>
    </w:p>
    <w:p w:rsidR="00E004EE" w:rsidRDefault="00E004EE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_Toc524525072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47</w:t>
      </w:r>
      <w:r>
        <w:rPr>
          <w:noProof/>
        </w:rPr>
        <w:fldChar w:fldCharType="end"/>
      </w:r>
    </w:p>
    <w:p w:rsidR="00E004EE" w:rsidRDefault="00E004E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4C24A4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_Toc524525074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49</w:t>
      </w:r>
      <w:r>
        <w:rPr>
          <w:noProof/>
        </w:rPr>
        <w:fldChar w:fldCharType="end"/>
      </w:r>
    </w:p>
    <w:p w:rsidR="00E004EE" w:rsidRDefault="00E004E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C24A4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C24A4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_Toc524525077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51</w:t>
      </w:r>
      <w:r>
        <w:rPr>
          <w:noProof/>
        </w:rPr>
        <w:fldChar w:fldCharType="end"/>
      </w:r>
    </w:p>
    <w:p w:rsidR="00E004EE" w:rsidRDefault="00E004E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_Toc524525080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53</w:t>
      </w:r>
      <w:r>
        <w:rPr>
          <w:noProof/>
        </w:rPr>
        <w:fldChar w:fldCharType="end"/>
      </w:r>
    </w:p>
    <w:p w:rsidR="00E004EE" w:rsidRDefault="00E004E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_Toc524525083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55</w:t>
      </w:r>
      <w:r>
        <w:rPr>
          <w:noProof/>
        </w:rPr>
        <w:fldChar w:fldCharType="end"/>
      </w:r>
    </w:p>
    <w:p w:rsidR="00E004EE" w:rsidRDefault="00E004E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C24A4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C24A4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_Toc524525086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57</w:t>
      </w:r>
      <w:r>
        <w:rPr>
          <w:noProof/>
        </w:rPr>
        <w:fldChar w:fldCharType="end"/>
      </w:r>
    </w:p>
    <w:p w:rsidR="00E004EE" w:rsidRDefault="00E004E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_Toc524525089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59</w:t>
      </w:r>
      <w:r>
        <w:rPr>
          <w:noProof/>
        </w:rPr>
        <w:fldChar w:fldCharType="end"/>
      </w:r>
    </w:p>
    <w:p w:rsidR="00E004EE" w:rsidRDefault="00E004EE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_Toc524525091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61</w:t>
      </w:r>
      <w:r>
        <w:rPr>
          <w:noProof/>
        </w:rPr>
        <w:fldChar w:fldCharType="end"/>
      </w:r>
    </w:p>
    <w:p w:rsidR="00E004EE" w:rsidRDefault="00E004E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_Toc524525093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68</w:t>
      </w:r>
      <w:r>
        <w:rPr>
          <w:noProof/>
        </w:rPr>
        <w:fldChar w:fldCharType="end"/>
      </w:r>
    </w:p>
    <w:p w:rsidR="00E004EE" w:rsidRDefault="00E004E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_Toc524525096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70</w:t>
      </w:r>
      <w:r>
        <w:rPr>
          <w:noProof/>
        </w:rPr>
        <w:fldChar w:fldCharType="end"/>
      </w:r>
    </w:p>
    <w:p w:rsidR="00E004EE" w:rsidRDefault="00E004E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_Toc524525099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72</w:t>
      </w:r>
      <w:r>
        <w:rPr>
          <w:noProof/>
        </w:rPr>
        <w:fldChar w:fldCharType="end"/>
      </w:r>
    </w:p>
    <w:p w:rsidR="00E004EE" w:rsidRDefault="00E004E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bookmarkStart w:id="6" w:name="_GoBack"/>
      <w:bookmarkEnd w:id="6"/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_Toc524525102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74</w:t>
      </w:r>
      <w:r>
        <w:rPr>
          <w:noProof/>
        </w:rPr>
        <w:fldChar w:fldCharType="end"/>
      </w:r>
    </w:p>
    <w:p w:rsidR="00E004EE" w:rsidRDefault="00E004E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_Toc524525105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76</w:t>
      </w:r>
      <w:r>
        <w:rPr>
          <w:noProof/>
        </w:rPr>
        <w:fldChar w:fldCharType="end"/>
      </w:r>
    </w:p>
    <w:p w:rsidR="00E004EE" w:rsidRDefault="00E004E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_Toc524525108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80</w:t>
      </w:r>
      <w:r>
        <w:rPr>
          <w:noProof/>
        </w:rPr>
        <w:fldChar w:fldCharType="end"/>
      </w:r>
    </w:p>
    <w:p w:rsidR="00E004EE" w:rsidRDefault="00E004E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_Toc524525114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83</w:t>
      </w:r>
      <w:r>
        <w:rPr>
          <w:noProof/>
        </w:rPr>
        <w:fldChar w:fldCharType="end"/>
      </w:r>
    </w:p>
    <w:p w:rsidR="00E004EE" w:rsidRDefault="00E004E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_Toc524525117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86</w:t>
      </w:r>
      <w:r>
        <w:rPr>
          <w:noProof/>
        </w:rPr>
        <w:fldChar w:fldCharType="end"/>
      </w:r>
    </w:p>
    <w:p w:rsidR="00E004EE" w:rsidRDefault="00E004E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_Toc524525120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88</w:t>
      </w:r>
      <w:r>
        <w:rPr>
          <w:noProof/>
        </w:rPr>
        <w:fldChar w:fldCharType="end"/>
      </w:r>
    </w:p>
    <w:p w:rsidR="00E004EE" w:rsidRDefault="00E004E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C24A4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4C24A4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4C24A4">
        <w:rPr>
          <w:noProof/>
          <w:color w:val="000000"/>
        </w:rPr>
        <w:t>(форма 17)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_Toc524525123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90</w:t>
      </w:r>
      <w:r>
        <w:rPr>
          <w:noProof/>
        </w:rPr>
        <w:fldChar w:fldCharType="end"/>
      </w:r>
    </w:p>
    <w:p w:rsidR="00E004EE" w:rsidRDefault="00E004EE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C24A4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4C24A4">
        <w:rPr>
          <w:noProof/>
          <w:color w:val="000000"/>
        </w:rPr>
        <w:t>(форма 18)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_Toc524525126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92</w:t>
      </w:r>
      <w:r>
        <w:rPr>
          <w:noProof/>
        </w:rPr>
        <w:fldChar w:fldCharType="end"/>
      </w:r>
    </w:p>
    <w:p w:rsidR="00717F60" w:rsidRPr="00E71A48" w:rsidRDefault="007F30B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524524990"/>
      <w:bookmarkEnd w:id="7"/>
      <w:r w:rsidRPr="00E71A48">
        <w:rPr>
          <w:szCs w:val="24"/>
        </w:rPr>
        <w:lastRenderedPageBreak/>
        <w:t>Общие положения</w:t>
      </w:r>
      <w:bookmarkEnd w:id="8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524524991"/>
      <w:bookmarkEnd w:id="9"/>
      <w:r w:rsidRPr="00E71A48">
        <w:t>Общие сведения о процедуре запроса предложений</w:t>
      </w:r>
      <w:bookmarkEnd w:id="10"/>
    </w:p>
    <w:p w:rsidR="005B75A6" w:rsidRPr="004E6CDD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556FF" w:rsidRPr="00702B2C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</w:t>
      </w:r>
      <w:r w:rsidR="007556FF" w:rsidRPr="004E6CDD">
        <w:rPr>
          <w:iCs/>
          <w:sz w:val="24"/>
          <w:szCs w:val="24"/>
        </w:rPr>
        <w:t xml:space="preserve">конкурентной политике и закупочной деятельности ПАО «МРСК Центра» </w:t>
      </w:r>
      <w:r w:rsidR="00100ABC" w:rsidRPr="004E6CDD">
        <w:rPr>
          <w:snapToGrid w:val="0"/>
          <w:sz w:val="24"/>
          <w:szCs w:val="24"/>
        </w:rPr>
        <w:t xml:space="preserve">Горностаева </w:t>
      </w:r>
      <w:r w:rsidR="007556FF" w:rsidRPr="004E6CDD">
        <w:rPr>
          <w:iCs/>
          <w:sz w:val="24"/>
          <w:szCs w:val="24"/>
        </w:rPr>
        <w:t xml:space="preserve">Т.В., контактные телефоны: (495) 747-92-92 (доб. 3123), </w:t>
      </w:r>
      <w:r w:rsidR="007556FF" w:rsidRPr="004E6CDD">
        <w:rPr>
          <w:sz w:val="24"/>
          <w:szCs w:val="24"/>
        </w:rPr>
        <w:t xml:space="preserve">адрес электронной почты: </w:t>
      </w:r>
      <w:hyperlink r:id="rId18" w:history="1">
        <w:r w:rsidR="00671D02" w:rsidRPr="004E6CDD">
          <w:rPr>
            <w:rStyle w:val="a7"/>
            <w:sz w:val="24"/>
            <w:szCs w:val="24"/>
          </w:rPr>
          <w:t>Gornostaeva.TV@mrsk-1.ru</w:t>
        </w:r>
      </w:hyperlink>
      <w:r w:rsidRPr="004E6CDD">
        <w:rPr>
          <w:iCs/>
          <w:sz w:val="24"/>
          <w:szCs w:val="24"/>
        </w:rPr>
        <w:t>, ответственное лицо –</w:t>
      </w:r>
      <w:r w:rsidR="004E6CDD" w:rsidRPr="004E6CDD">
        <w:rPr>
          <w:iCs/>
          <w:sz w:val="24"/>
          <w:szCs w:val="24"/>
        </w:rPr>
        <w:t xml:space="preserve"> </w:t>
      </w:r>
      <w:r w:rsidR="004030CB" w:rsidRPr="004E6CDD">
        <w:rPr>
          <w:sz w:val="24"/>
          <w:szCs w:val="24"/>
        </w:rPr>
        <w:t xml:space="preserve">Остонен Инна Андреевна, контактные телефоны - (4722) 30-41-53, (495) 747-92-92, адрес электронной почты: </w:t>
      </w:r>
      <w:hyperlink r:id="rId19" w:history="1">
        <w:proofErr w:type="gramStart"/>
        <w:r w:rsidR="004030CB" w:rsidRPr="004E6CDD">
          <w:rPr>
            <w:rStyle w:val="a7"/>
            <w:sz w:val="24"/>
            <w:szCs w:val="24"/>
          </w:rPr>
          <w:t>Ostonen.IA@mrsk-1.ru</w:t>
        </w:r>
      </w:hyperlink>
      <w:r w:rsidR="004030CB" w:rsidRPr="004E6CDD">
        <w:rPr>
          <w:rStyle w:val="a7"/>
          <w:color w:val="auto"/>
          <w:sz w:val="24"/>
          <w:szCs w:val="24"/>
        </w:rPr>
        <w:t>)</w:t>
      </w:r>
      <w:r w:rsidR="004030CB" w:rsidRPr="004E6CDD">
        <w:rPr>
          <w:sz w:val="24"/>
          <w:szCs w:val="24"/>
        </w:rPr>
        <w:t>.</w:t>
      </w:r>
      <w:proofErr w:type="gramEnd"/>
      <w:r w:rsidR="00862664" w:rsidRPr="004E6CDD">
        <w:rPr>
          <w:sz w:val="24"/>
          <w:szCs w:val="24"/>
        </w:rPr>
        <w:t xml:space="preserve"> </w:t>
      </w:r>
      <w:proofErr w:type="gramStart"/>
      <w:r w:rsidR="004B5EB3" w:rsidRPr="004E6CDD">
        <w:rPr>
          <w:iCs/>
          <w:sz w:val="24"/>
          <w:szCs w:val="24"/>
        </w:rPr>
        <w:t>Извещени</w:t>
      </w:r>
      <w:r w:rsidRPr="004E6CDD">
        <w:rPr>
          <w:iCs/>
          <w:sz w:val="24"/>
          <w:szCs w:val="24"/>
        </w:rPr>
        <w:t>ем</w:t>
      </w:r>
      <w:r w:rsidRPr="004E6CDD">
        <w:rPr>
          <w:sz w:val="24"/>
          <w:szCs w:val="24"/>
        </w:rPr>
        <w:t xml:space="preserve"> о проведении открытого </w:t>
      </w:r>
      <w:r w:rsidRPr="004E6CDD">
        <w:rPr>
          <w:iCs/>
          <w:sz w:val="24"/>
          <w:szCs w:val="24"/>
        </w:rPr>
        <w:t>запроса предложений</w:t>
      </w:r>
      <w:r w:rsidRPr="004E6CDD">
        <w:rPr>
          <w:sz w:val="24"/>
          <w:szCs w:val="24"/>
        </w:rPr>
        <w:t xml:space="preserve">, опубликованным </w:t>
      </w:r>
      <w:r w:rsidRPr="004E6CDD">
        <w:rPr>
          <w:b/>
          <w:sz w:val="24"/>
          <w:szCs w:val="24"/>
        </w:rPr>
        <w:t>«</w:t>
      </w:r>
      <w:r w:rsidR="00862664" w:rsidRPr="004E6CDD">
        <w:rPr>
          <w:b/>
          <w:sz w:val="24"/>
          <w:szCs w:val="24"/>
        </w:rPr>
        <w:t>1</w:t>
      </w:r>
      <w:r w:rsidR="004E6CDD" w:rsidRPr="004E6CDD">
        <w:rPr>
          <w:b/>
          <w:sz w:val="24"/>
          <w:szCs w:val="24"/>
        </w:rPr>
        <w:t>2</w:t>
      </w:r>
      <w:r w:rsidRPr="004E6CDD">
        <w:rPr>
          <w:b/>
          <w:sz w:val="24"/>
          <w:szCs w:val="24"/>
        </w:rPr>
        <w:t xml:space="preserve">» </w:t>
      </w:r>
      <w:r w:rsidR="004E6CDD" w:rsidRPr="004E6CDD">
        <w:rPr>
          <w:b/>
          <w:sz w:val="24"/>
          <w:szCs w:val="24"/>
        </w:rPr>
        <w:t>сентября</w:t>
      </w:r>
      <w:r w:rsidRPr="004E6CDD">
        <w:rPr>
          <w:b/>
          <w:sz w:val="24"/>
          <w:szCs w:val="24"/>
        </w:rPr>
        <w:t xml:space="preserve"> </w:t>
      </w:r>
      <w:r w:rsidR="009C6DFC" w:rsidRPr="004E6CDD">
        <w:rPr>
          <w:b/>
          <w:sz w:val="24"/>
          <w:szCs w:val="24"/>
        </w:rPr>
        <w:t>2018</w:t>
      </w:r>
      <w:r w:rsidRPr="004E6CDD">
        <w:rPr>
          <w:b/>
          <w:sz w:val="24"/>
          <w:szCs w:val="24"/>
        </w:rPr>
        <w:t xml:space="preserve"> г.</w:t>
      </w:r>
      <w:r w:rsidRPr="004E6CDD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4E6CDD">
          <w:rPr>
            <w:rStyle w:val="a7"/>
            <w:sz w:val="24"/>
            <w:szCs w:val="24"/>
          </w:rPr>
          <w:t>www.zakupki.</w:t>
        </w:r>
        <w:r w:rsidR="00345CCA" w:rsidRPr="004E6CDD">
          <w:rPr>
            <w:rStyle w:val="a7"/>
            <w:sz w:val="24"/>
            <w:szCs w:val="24"/>
            <w:lang w:val="en-US"/>
          </w:rPr>
          <w:t>gov</w:t>
        </w:r>
        <w:r w:rsidR="00345CCA" w:rsidRPr="004E6CDD">
          <w:rPr>
            <w:rStyle w:val="a7"/>
            <w:sz w:val="24"/>
            <w:szCs w:val="24"/>
          </w:rPr>
          <w:t>.ru</w:t>
        </w:r>
      </w:hyperlink>
      <w:r w:rsidRPr="004E6CDD">
        <w:rPr>
          <w:sz w:val="24"/>
          <w:szCs w:val="24"/>
        </w:rPr>
        <w:t>),</w:t>
      </w:r>
      <w:r w:rsidR="009D7F01" w:rsidRPr="004E6CDD">
        <w:rPr>
          <w:iCs/>
          <w:sz w:val="24"/>
          <w:szCs w:val="24"/>
        </w:rPr>
        <w:t xml:space="preserve"> </w:t>
      </w:r>
      <w:r w:rsidR="009D7F01" w:rsidRPr="004E6CDD">
        <w:rPr>
          <w:sz w:val="24"/>
          <w:szCs w:val="24"/>
        </w:rPr>
        <w:t xml:space="preserve">на сайте </w:t>
      </w:r>
      <w:r w:rsidR="007556FF" w:rsidRPr="004E6CDD">
        <w:rPr>
          <w:iCs/>
          <w:sz w:val="24"/>
          <w:szCs w:val="24"/>
        </w:rPr>
        <w:t>ПАО «</w:t>
      </w:r>
      <w:r w:rsidR="007556FF" w:rsidRPr="009C0307">
        <w:rPr>
          <w:iCs/>
          <w:sz w:val="24"/>
          <w:szCs w:val="24"/>
        </w:rPr>
        <w:t>МРСК Центра»</w:t>
      </w:r>
      <w:r w:rsidR="009D7F01" w:rsidRPr="009C0307">
        <w:rPr>
          <w:sz w:val="24"/>
          <w:szCs w:val="24"/>
        </w:rPr>
        <w:t xml:space="preserve"> (</w:t>
      </w:r>
      <w:hyperlink r:id="rId21" w:history="1">
        <w:r w:rsidR="007556FF" w:rsidRPr="009C0307">
          <w:rPr>
            <w:rStyle w:val="a7"/>
            <w:sz w:val="24"/>
            <w:szCs w:val="24"/>
          </w:rPr>
          <w:t>www.mrsk-1.ru</w:t>
        </w:r>
      </w:hyperlink>
      <w:r w:rsidR="00862664" w:rsidRPr="009C0307">
        <w:rPr>
          <w:sz w:val="24"/>
          <w:szCs w:val="24"/>
        </w:rPr>
        <w:t>)</w:t>
      </w:r>
      <w:r w:rsidR="00702B2C" w:rsidRPr="009C0307">
        <w:rPr>
          <w:sz w:val="24"/>
          <w:szCs w:val="24"/>
        </w:rPr>
        <w:t xml:space="preserve">, на сайте ЭТП, указанном в п. </w:t>
      </w:r>
      <w:r w:rsidR="00402725" w:rsidRPr="009C0307">
        <w:rPr>
          <w:sz w:val="24"/>
          <w:szCs w:val="24"/>
        </w:rPr>
        <w:fldChar w:fldCharType="begin"/>
      </w:r>
      <w:r w:rsidR="00402725" w:rsidRPr="009C0307">
        <w:rPr>
          <w:sz w:val="24"/>
          <w:szCs w:val="24"/>
        </w:rPr>
        <w:instrText xml:space="preserve"> REF _Ref440269836 \r \h  \* MERGEFORMAT </w:instrText>
      </w:r>
      <w:r w:rsidR="00402725" w:rsidRPr="009C0307">
        <w:rPr>
          <w:sz w:val="24"/>
          <w:szCs w:val="24"/>
        </w:rPr>
      </w:r>
      <w:r w:rsidR="00402725" w:rsidRPr="009C0307">
        <w:rPr>
          <w:sz w:val="24"/>
          <w:szCs w:val="24"/>
        </w:rPr>
        <w:fldChar w:fldCharType="separate"/>
      </w:r>
      <w:r w:rsidR="009C799D">
        <w:rPr>
          <w:sz w:val="24"/>
          <w:szCs w:val="24"/>
        </w:rPr>
        <w:t>1.1.2</w:t>
      </w:r>
      <w:r w:rsidR="00402725" w:rsidRPr="009C0307">
        <w:rPr>
          <w:sz w:val="24"/>
          <w:szCs w:val="24"/>
        </w:rPr>
        <w:fldChar w:fldCharType="end"/>
      </w:r>
      <w:r w:rsidR="00702B2C" w:rsidRPr="009C0307">
        <w:rPr>
          <w:sz w:val="24"/>
          <w:szCs w:val="24"/>
        </w:rPr>
        <w:t xml:space="preserve"> настоящей Документации,</w:t>
      </w:r>
      <w:r w:rsidR="009A7733" w:rsidRPr="009C0307">
        <w:rPr>
          <w:iCs/>
          <w:sz w:val="24"/>
          <w:szCs w:val="24"/>
        </w:rPr>
        <w:t xml:space="preserve"> </w:t>
      </w:r>
      <w:r w:rsidRPr="009C0307">
        <w:rPr>
          <w:iCs/>
          <w:sz w:val="24"/>
          <w:szCs w:val="24"/>
        </w:rPr>
        <w:t>приг</w:t>
      </w:r>
      <w:r w:rsidRPr="009C0307">
        <w:rPr>
          <w:sz w:val="24"/>
          <w:szCs w:val="24"/>
        </w:rPr>
        <w:t>ласило юридических лиц</w:t>
      </w:r>
      <w:r w:rsidR="005B75A6" w:rsidRPr="009C0307">
        <w:rPr>
          <w:sz w:val="24"/>
          <w:szCs w:val="24"/>
        </w:rPr>
        <w:t xml:space="preserve"> и физических лиц (в т.</w:t>
      </w:r>
      <w:r w:rsidR="003129D4" w:rsidRPr="009C0307">
        <w:rPr>
          <w:sz w:val="24"/>
          <w:szCs w:val="24"/>
        </w:rPr>
        <w:t xml:space="preserve"> </w:t>
      </w:r>
      <w:r w:rsidR="005B75A6" w:rsidRPr="009C0307">
        <w:rPr>
          <w:sz w:val="24"/>
          <w:szCs w:val="24"/>
        </w:rPr>
        <w:t>ч. индивидуальных предпринимателей)</w:t>
      </w:r>
      <w:r w:rsidR="009C0307" w:rsidRPr="009C0307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 субъектам малого и среднего</w:t>
      </w:r>
      <w:proofErr w:type="gramEnd"/>
      <w:r w:rsidR="009C0307" w:rsidRPr="009C0307">
        <w:rPr>
          <w:sz w:val="24"/>
          <w:szCs w:val="24"/>
        </w:rPr>
        <w:t xml:space="preserve"> </w:t>
      </w:r>
      <w:proofErr w:type="gramStart"/>
      <w:r w:rsidR="009C0307" w:rsidRPr="009C0307">
        <w:rPr>
          <w:sz w:val="24"/>
          <w:szCs w:val="24"/>
        </w:rPr>
        <w:t xml:space="preserve">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DC6125" w:rsidRPr="009C0307">
        <w:rPr>
          <w:sz w:val="24"/>
          <w:szCs w:val="24"/>
        </w:rPr>
        <w:t>(далее - Участники)</w:t>
      </w:r>
      <w:r w:rsidR="009D7F01" w:rsidRPr="009C0307">
        <w:rPr>
          <w:sz w:val="24"/>
          <w:szCs w:val="24"/>
        </w:rPr>
        <w:t xml:space="preserve"> </w:t>
      </w:r>
      <w:r w:rsidR="004B5EB3" w:rsidRPr="009C0307">
        <w:rPr>
          <w:sz w:val="24"/>
          <w:szCs w:val="24"/>
        </w:rPr>
        <w:t>к участию в процедуре О</w:t>
      </w:r>
      <w:r w:rsidRPr="009C0307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1"/>
      <w:r w:rsidR="004B5EB3" w:rsidRPr="009C0307">
        <w:rPr>
          <w:sz w:val="24"/>
          <w:szCs w:val="24"/>
        </w:rPr>
        <w:t xml:space="preserve">на право заключения </w:t>
      </w:r>
      <w:r w:rsidR="004E6CDD" w:rsidRPr="009C0307">
        <w:rPr>
          <w:iCs/>
          <w:sz w:val="24"/>
          <w:szCs w:val="24"/>
          <w:lang w:eastAsia="ru-RU"/>
        </w:rPr>
        <w:t>Договора</w:t>
      </w:r>
      <w:r w:rsidR="004E6CDD" w:rsidRPr="009C0307">
        <w:rPr>
          <w:sz w:val="24"/>
          <w:szCs w:val="24"/>
        </w:rPr>
        <w:t xml:space="preserve"> на и</w:t>
      </w:r>
      <w:r w:rsidR="004E6CDD" w:rsidRPr="009C0307">
        <w:rPr>
          <w:snapToGrid w:val="0"/>
          <w:sz w:val="24"/>
          <w:szCs w:val="24"/>
        </w:rPr>
        <w:t>зготовление и поставку полиграфической</w:t>
      </w:r>
      <w:r w:rsidR="004E6CDD" w:rsidRPr="004E6CDD">
        <w:rPr>
          <w:snapToGrid w:val="0"/>
          <w:sz w:val="24"/>
          <w:szCs w:val="24"/>
        </w:rPr>
        <w:t xml:space="preserve"> продукции для нужд ПАО «МРСК Центра»</w:t>
      </w:r>
      <w:r w:rsidR="00862664" w:rsidRPr="004E6CDD">
        <w:rPr>
          <w:sz w:val="24"/>
          <w:szCs w:val="24"/>
        </w:rPr>
        <w:t>, расположенного по адресу:</w:t>
      </w:r>
      <w:proofErr w:type="gramEnd"/>
      <w:r w:rsidR="00862664" w:rsidRPr="004E6CDD">
        <w:rPr>
          <w:sz w:val="24"/>
          <w:szCs w:val="24"/>
        </w:rPr>
        <w:t xml:space="preserve"> </w:t>
      </w:r>
      <w:r w:rsidR="004E6CDD" w:rsidRPr="004E6CDD">
        <w:rPr>
          <w:iCs/>
          <w:sz w:val="24"/>
          <w:szCs w:val="24"/>
        </w:rPr>
        <w:t>РФ, 127018, г. Москва, ул. 2-я Ямская, 4</w:t>
      </w:r>
      <w:r w:rsidRPr="004E6CDD">
        <w:rPr>
          <w:sz w:val="24"/>
          <w:szCs w:val="24"/>
        </w:rPr>
        <w:t>.</w:t>
      </w:r>
      <w:bookmarkEnd w:id="12"/>
      <w:bookmarkEnd w:id="13"/>
      <w:bookmarkEnd w:id="14"/>
    </w:p>
    <w:p w:rsidR="00717F60" w:rsidRPr="004E6CDD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4E6CDD">
        <w:rPr>
          <w:sz w:val="24"/>
          <w:szCs w:val="24"/>
        </w:rPr>
        <w:t xml:space="preserve">Настоящий </w:t>
      </w:r>
      <w:r w:rsidR="004B5EB3" w:rsidRPr="004E6CDD">
        <w:rPr>
          <w:sz w:val="24"/>
          <w:szCs w:val="24"/>
        </w:rPr>
        <w:t>З</w:t>
      </w:r>
      <w:r w:rsidRPr="004E6CDD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D266B0" w:rsidRPr="004E6CDD">
        <w:rPr>
          <w:sz w:val="24"/>
          <w:szCs w:val="24"/>
        </w:rPr>
        <w:t>электронной торговой площадки ПАО «</w:t>
      </w:r>
      <w:proofErr w:type="spellStart"/>
      <w:r w:rsidR="00D266B0" w:rsidRPr="004E6CDD">
        <w:rPr>
          <w:sz w:val="24"/>
          <w:szCs w:val="24"/>
        </w:rPr>
        <w:t>Россети</w:t>
      </w:r>
      <w:proofErr w:type="spellEnd"/>
      <w:r w:rsidR="00D266B0" w:rsidRPr="004E6CDD">
        <w:rPr>
          <w:sz w:val="24"/>
          <w:szCs w:val="24"/>
        </w:rPr>
        <w:t xml:space="preserve">» </w:t>
      </w:r>
      <w:hyperlink r:id="rId22" w:history="1">
        <w:r w:rsidR="00D266B0" w:rsidRPr="004E6CDD">
          <w:rPr>
            <w:rStyle w:val="a7"/>
            <w:sz w:val="24"/>
            <w:szCs w:val="24"/>
          </w:rPr>
          <w:t>www.b2b-mrsk.ru</w:t>
        </w:r>
      </w:hyperlink>
      <w:r w:rsidR="00D266B0" w:rsidRPr="004E6CDD">
        <w:rPr>
          <w:sz w:val="24"/>
          <w:szCs w:val="24"/>
        </w:rPr>
        <w:t xml:space="preserve"> </w:t>
      </w:r>
      <w:r w:rsidR="00702B2C" w:rsidRPr="004E6CDD">
        <w:rPr>
          <w:sz w:val="24"/>
          <w:szCs w:val="24"/>
        </w:rPr>
        <w:t>(далее — ЭТП)</w:t>
      </w:r>
      <w:r w:rsidR="005B75A6" w:rsidRPr="004E6CDD">
        <w:rPr>
          <w:sz w:val="24"/>
          <w:szCs w:val="24"/>
        </w:rPr>
        <w:t>.</w:t>
      </w:r>
      <w:bookmarkEnd w:id="15"/>
    </w:p>
    <w:p w:rsidR="00717F60" w:rsidRPr="004E6CDD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4E6CDD">
        <w:rPr>
          <w:iCs/>
          <w:sz w:val="24"/>
          <w:szCs w:val="24"/>
        </w:rPr>
        <w:t>ПАО «МРСК Центра».</w:t>
      </w:r>
      <w:r w:rsidRPr="004E6CDD">
        <w:rPr>
          <w:rStyle w:val="aa"/>
          <w:sz w:val="24"/>
          <w:szCs w:val="24"/>
        </w:rPr>
        <w:t xml:space="preserve"> </w:t>
      </w:r>
      <w:bookmarkEnd w:id="16"/>
    </w:p>
    <w:p w:rsidR="008C4223" w:rsidRPr="004E6CDD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4E6CDD">
        <w:rPr>
          <w:sz w:val="24"/>
          <w:szCs w:val="24"/>
        </w:rPr>
        <w:t>Предмет З</w:t>
      </w:r>
      <w:r w:rsidR="00717F60" w:rsidRPr="004E6CDD">
        <w:rPr>
          <w:sz w:val="24"/>
          <w:szCs w:val="24"/>
        </w:rPr>
        <w:t>апроса предложений</w:t>
      </w:r>
      <w:r w:rsidR="00702B2C" w:rsidRPr="004E6CDD">
        <w:rPr>
          <w:sz w:val="24"/>
          <w:szCs w:val="24"/>
        </w:rPr>
        <w:t>:</w:t>
      </w:r>
      <w:bookmarkEnd w:id="17"/>
    </w:p>
    <w:p w:rsidR="00A40714" w:rsidRPr="004E6CDD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4E6CDD">
        <w:rPr>
          <w:b/>
          <w:sz w:val="24"/>
          <w:szCs w:val="24"/>
          <w:u w:val="single"/>
        </w:rPr>
        <w:t>Лот №1:</w:t>
      </w:r>
      <w:r w:rsidR="00717F60" w:rsidRPr="004E6CDD">
        <w:rPr>
          <w:sz w:val="24"/>
          <w:szCs w:val="24"/>
        </w:rPr>
        <w:t xml:space="preserve"> право заключения </w:t>
      </w:r>
      <w:bookmarkEnd w:id="18"/>
      <w:r w:rsidR="004E6CDD" w:rsidRPr="004E6CDD">
        <w:rPr>
          <w:iCs/>
          <w:sz w:val="24"/>
          <w:szCs w:val="24"/>
          <w:lang w:eastAsia="ru-RU"/>
        </w:rPr>
        <w:t>Договора</w:t>
      </w:r>
      <w:r w:rsidR="004E6CDD" w:rsidRPr="004E6CDD">
        <w:rPr>
          <w:sz w:val="24"/>
          <w:szCs w:val="24"/>
        </w:rPr>
        <w:t xml:space="preserve"> на и</w:t>
      </w:r>
      <w:r w:rsidR="004E6CDD" w:rsidRPr="004E6CDD">
        <w:rPr>
          <w:snapToGrid w:val="0"/>
          <w:sz w:val="24"/>
          <w:szCs w:val="24"/>
        </w:rPr>
        <w:t>зготовление и поставку полиграфической продукции для нужд ПАО «МРСК Центра»</w:t>
      </w:r>
      <w:r w:rsidR="00702B2C" w:rsidRPr="004E6CDD">
        <w:rPr>
          <w:sz w:val="24"/>
          <w:szCs w:val="24"/>
        </w:rPr>
        <w:t>.</w:t>
      </w:r>
    </w:p>
    <w:p w:rsidR="008C4223" w:rsidRPr="00E71A48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4E6CDD">
        <w:rPr>
          <w:sz w:val="24"/>
          <w:szCs w:val="24"/>
        </w:rPr>
        <w:t xml:space="preserve">Количество лотов: </w:t>
      </w:r>
      <w:r w:rsidRPr="004E6CDD">
        <w:rPr>
          <w:b/>
          <w:sz w:val="24"/>
          <w:szCs w:val="24"/>
        </w:rPr>
        <w:t>1 (один)</w:t>
      </w:r>
      <w:r w:rsidRPr="004E6CDD">
        <w:rPr>
          <w:sz w:val="24"/>
          <w:szCs w:val="24"/>
        </w:rPr>
        <w:t>.</w:t>
      </w:r>
    </w:p>
    <w:bookmarkEnd w:id="19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 xml:space="preserve">Частичное </w:t>
      </w:r>
      <w:r w:rsidR="00366652">
        <w:rPr>
          <w:sz w:val="24"/>
          <w:szCs w:val="24"/>
        </w:rPr>
        <w:t xml:space="preserve">оказание </w:t>
      </w:r>
      <w:r w:rsidR="00AD3EBC" w:rsidRPr="00E71A48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 не допускается.</w:t>
      </w:r>
    </w:p>
    <w:p w:rsidR="00717F60" w:rsidRPr="004E6CDD" w:rsidRDefault="004E6CDD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4E6CDD">
        <w:rPr>
          <w:sz w:val="24"/>
          <w:szCs w:val="24"/>
        </w:rPr>
        <w:t xml:space="preserve">Срок поставки: </w:t>
      </w:r>
      <w:r w:rsidRPr="004E6CDD">
        <w:rPr>
          <w:sz w:val="24"/>
          <w:szCs w:val="24"/>
          <w:lang w:val="x-none"/>
        </w:rPr>
        <w:t>в течение 5 (пяти) недель с момента заключения договора</w:t>
      </w:r>
      <w:r w:rsidR="00717F60" w:rsidRPr="004E6CDD">
        <w:rPr>
          <w:sz w:val="24"/>
          <w:szCs w:val="24"/>
        </w:rPr>
        <w:t>.</w:t>
      </w:r>
      <w:bookmarkEnd w:id="20"/>
    </w:p>
    <w:p w:rsidR="008D2928" w:rsidRPr="004E6CDD" w:rsidRDefault="004E6CDD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361495"/>
      <w:r w:rsidRPr="004E6CDD">
        <w:rPr>
          <w:sz w:val="24"/>
          <w:szCs w:val="24"/>
        </w:rPr>
        <w:t xml:space="preserve">Отгрузочные реквизиты/базис поставки: на условиях DDP (Согласно ИНКОТЕРМС 2010) по адресу: РФ, </w:t>
      </w:r>
      <w:r w:rsidRPr="004E6CDD">
        <w:rPr>
          <w:iCs/>
          <w:sz w:val="24"/>
          <w:szCs w:val="24"/>
        </w:rPr>
        <w:t>127018</w:t>
      </w:r>
      <w:r w:rsidRPr="004E6CDD">
        <w:rPr>
          <w:sz w:val="24"/>
          <w:szCs w:val="24"/>
        </w:rPr>
        <w:t xml:space="preserve">, </w:t>
      </w:r>
      <w:r w:rsidRPr="004E6CDD">
        <w:rPr>
          <w:iCs/>
          <w:sz w:val="24"/>
          <w:szCs w:val="24"/>
        </w:rPr>
        <w:t>г. Москва, ул. 2-я Ямская, 4</w:t>
      </w:r>
      <w:r w:rsidR="00366652" w:rsidRPr="004E6CDD">
        <w:rPr>
          <w:sz w:val="24"/>
          <w:szCs w:val="24"/>
        </w:rPr>
        <w:t>.</w:t>
      </w:r>
      <w:bookmarkEnd w:id="21"/>
    </w:p>
    <w:p w:rsidR="00717F60" w:rsidRPr="004E6CDD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4E6CDD">
        <w:rPr>
          <w:iCs/>
          <w:sz w:val="24"/>
          <w:szCs w:val="24"/>
        </w:rPr>
        <w:t xml:space="preserve">Форма и порядок оплаты: </w:t>
      </w:r>
      <w:r w:rsidR="00366652" w:rsidRPr="004E6CDD">
        <w:rPr>
          <w:iCs/>
          <w:sz w:val="24"/>
          <w:szCs w:val="24"/>
        </w:rPr>
        <w:t xml:space="preserve">безналичный расчет, оплата производится в течение 30 (тридцати) </w:t>
      </w:r>
      <w:bookmarkEnd w:id="22"/>
      <w:r w:rsidR="004E6CDD" w:rsidRPr="004E6CDD">
        <w:rPr>
          <w:sz w:val="24"/>
          <w:szCs w:val="24"/>
          <w:lang w:eastAsia="x-none"/>
        </w:rPr>
        <w:t>календарных дней с момента подписания Сторонами накладной, предоставления счета-фактуры и иных документов, предусмотренных Договором</w:t>
      </w:r>
      <w:r w:rsidR="00691FB1" w:rsidRPr="004E6CDD">
        <w:rPr>
          <w:iCs/>
          <w:sz w:val="24"/>
          <w:szCs w:val="24"/>
        </w:rPr>
        <w:t>.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4E6CDD">
        <w:rPr>
          <w:iCs/>
          <w:sz w:val="24"/>
          <w:szCs w:val="24"/>
        </w:rPr>
        <w:t xml:space="preserve">Порядок проведения </w:t>
      </w:r>
      <w:r w:rsidR="00C05EF6" w:rsidRPr="004E6CDD">
        <w:rPr>
          <w:iCs/>
          <w:sz w:val="24"/>
          <w:szCs w:val="24"/>
        </w:rPr>
        <w:t xml:space="preserve">запроса предложений </w:t>
      </w:r>
      <w:r w:rsidRPr="004E6CDD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4E6CDD">
        <w:rPr>
          <w:sz w:val="24"/>
          <w:szCs w:val="24"/>
        </w:rPr>
        <w:t>заявок</w:t>
      </w:r>
      <w:r w:rsidRPr="004E6CDD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7F30BA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9C799D">
        <w:rPr>
          <w:iCs/>
          <w:sz w:val="24"/>
          <w:szCs w:val="24"/>
        </w:rPr>
        <w:t>3</w:t>
      </w:r>
      <w:r w:rsidR="007F30BA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7F30BA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9C799D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402725">
        <w:fldChar w:fldCharType="begin"/>
      </w:r>
      <w:r w:rsidR="00402725">
        <w:instrText xml:space="preserve"> REF _Ref305973574 \r \h  \* MERGEFORMAT </w:instrText>
      </w:r>
      <w:r w:rsidR="00402725">
        <w:fldChar w:fldCharType="separate"/>
      </w:r>
      <w:r w:rsidR="009C799D">
        <w:t>2</w:t>
      </w:r>
      <w:r w:rsidR="00402725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7F30BA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9C799D">
        <w:rPr>
          <w:iCs/>
          <w:sz w:val="24"/>
          <w:szCs w:val="24"/>
        </w:rPr>
        <w:t>5</w:t>
      </w:r>
      <w:r w:rsidR="007F30BA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</w:t>
      </w:r>
      <w:proofErr w:type="spellStart"/>
      <w:r w:rsidRPr="00366652">
        <w:rPr>
          <w:sz w:val="24"/>
          <w:szCs w:val="24"/>
        </w:rPr>
        <w:lastRenderedPageBreak/>
        <w:t>п.п</w:t>
      </w:r>
      <w:proofErr w:type="spellEnd"/>
      <w:r w:rsidRPr="00366652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1.1.5</w:t>
      </w:r>
      <w:r w:rsidR="00402725">
        <w:fldChar w:fldCharType="end"/>
      </w:r>
      <w:r w:rsidRPr="00366652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1.1.7</w:t>
      </w:r>
      <w:r w:rsidR="00402725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</w:t>
      </w:r>
      <w:proofErr w:type="gramStart"/>
      <w:r w:rsidR="00A154B7" w:rsidRPr="00366652">
        <w:rPr>
          <w:sz w:val="24"/>
          <w:szCs w:val="24"/>
        </w:rPr>
        <w:t>м(</w:t>
      </w:r>
      <w:proofErr w:type="gramEnd"/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AE1D21">
        <w:rPr>
          <w:sz w:val="24"/>
          <w:szCs w:val="24"/>
        </w:rPr>
        <w:t>п.п</w:t>
      </w:r>
      <w:proofErr w:type="spellEnd"/>
      <w:r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1.1.5</w:t>
      </w:r>
      <w:r w:rsidR="00402725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9C799D" w:rsidRPr="009C799D">
        <w:rPr>
          <w:bCs w:val="0"/>
          <w:iCs/>
          <w:sz w:val="24"/>
          <w:szCs w:val="24"/>
        </w:rPr>
        <w:t>1.1.5</w:t>
      </w:r>
      <w:r w:rsidR="00402725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524524992"/>
      <w:r w:rsidRPr="00AE1D21">
        <w:t>Правовой статус документов</w:t>
      </w:r>
      <w:bookmarkEnd w:id="27"/>
      <w:bookmarkEnd w:id="28"/>
      <w:bookmarkEnd w:id="29"/>
      <w:bookmarkEnd w:id="30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</w:t>
      </w:r>
      <w:proofErr w:type="gramStart"/>
      <w:r w:rsidRPr="00C606DE">
        <w:rPr>
          <w:bCs w:val="0"/>
          <w:sz w:val="24"/>
          <w:szCs w:val="24"/>
        </w:rPr>
        <w:t>является публичным конкурсом и не регулируется</w:t>
      </w:r>
      <w:proofErr w:type="gramEnd"/>
      <w:r w:rsidRPr="00C606DE">
        <w:rPr>
          <w:bCs w:val="0"/>
          <w:sz w:val="24"/>
          <w:szCs w:val="24"/>
        </w:rPr>
        <w:t xml:space="preserve">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3.2</w:t>
      </w:r>
      <w:r w:rsidR="00402725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</w:t>
      </w:r>
      <w:proofErr w:type="gramStart"/>
      <w:r w:rsidR="00717F60" w:rsidRPr="00E71A48">
        <w:rPr>
          <w:sz w:val="24"/>
          <w:szCs w:val="24"/>
        </w:rPr>
        <w:t>имеет правовой статус оферты и</w:t>
      </w:r>
      <w:proofErr w:type="gramEnd"/>
      <w:r w:rsidR="00717F60" w:rsidRPr="00E71A48">
        <w:rPr>
          <w:sz w:val="24"/>
          <w:szCs w:val="24"/>
        </w:rPr>
        <w:t xml:space="preserve">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524524993"/>
      <w:bookmarkEnd w:id="33"/>
      <w:r w:rsidRPr="00E71A48">
        <w:t>Особые положения в связи с проведением Запроса предложений на ЭТП</w:t>
      </w:r>
      <w:bookmarkEnd w:id="34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proofErr w:type="gramStart"/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402725">
        <w:fldChar w:fldCharType="begin"/>
      </w:r>
      <w:r w:rsidR="00402725">
        <w:instrText xml:space="preserve"> REF _Ref191386109 \n \h  \* MERGEFORMAT </w:instrText>
      </w:r>
      <w:r w:rsidR="00402725">
        <w:fldChar w:fldCharType="separate"/>
      </w:r>
      <w:r w:rsidR="009C799D" w:rsidRPr="009C799D">
        <w:rPr>
          <w:color w:val="000000"/>
          <w:sz w:val="24"/>
          <w:szCs w:val="24"/>
        </w:rPr>
        <w:t>3.3.2</w:t>
      </w:r>
      <w:r w:rsidR="00402725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9C799D" w:rsidRPr="009C799D">
        <w:rPr>
          <w:sz w:val="24"/>
          <w:szCs w:val="24"/>
        </w:rPr>
        <w:t>;</w:t>
      </w:r>
      <w:proofErr w:type="gramEnd"/>
      <w:r w:rsidR="009C799D" w:rsidRPr="009C799D">
        <w:rPr>
          <w:sz w:val="24"/>
          <w:szCs w:val="24"/>
        </w:rPr>
        <w:t xml:space="preserve"> а также документа, указанного </w:t>
      </w:r>
      <w:proofErr w:type="spellStart"/>
      <w:r w:rsidR="009C799D" w:rsidRPr="009C799D">
        <w:rPr>
          <w:bCs w:val="0"/>
          <w:sz w:val="24"/>
          <w:szCs w:val="24"/>
        </w:rPr>
        <w:t>п.п</w:t>
      </w:r>
      <w:proofErr w:type="spellEnd"/>
      <w:r w:rsidR="009C799D" w:rsidRPr="009C799D">
        <w:rPr>
          <w:bCs w:val="0"/>
          <w:sz w:val="24"/>
          <w:szCs w:val="24"/>
        </w:rPr>
        <w:t xml:space="preserve">. </w:t>
      </w:r>
      <w:r w:rsidR="009C799D" w:rsidRPr="009C799D">
        <w:rPr>
          <w:bCs w:val="0"/>
          <w:sz w:val="24"/>
          <w:szCs w:val="24"/>
        </w:rPr>
        <w:fldChar w:fldCharType="begin"/>
      </w:r>
      <w:r w:rsidR="009C799D" w:rsidRPr="009C799D">
        <w:rPr>
          <w:bCs w:val="0"/>
          <w:sz w:val="24"/>
          <w:szCs w:val="24"/>
        </w:rPr>
        <w:instrText xml:space="preserve"> REF _Ref456972156 \r \h </w:instrText>
      </w:r>
      <w:r w:rsidR="009C799D" w:rsidRPr="009C799D">
        <w:rPr>
          <w:bCs w:val="0"/>
          <w:sz w:val="24"/>
          <w:szCs w:val="24"/>
        </w:rPr>
      </w:r>
      <w:r w:rsidR="009C799D" w:rsidRPr="009C799D">
        <w:rPr>
          <w:bCs w:val="0"/>
          <w:sz w:val="24"/>
          <w:szCs w:val="24"/>
        </w:rPr>
        <w:instrText xml:space="preserve"> \* MERGEFORMAT </w:instrText>
      </w:r>
      <w:r w:rsidR="009C799D" w:rsidRPr="009C799D">
        <w:rPr>
          <w:bCs w:val="0"/>
          <w:sz w:val="24"/>
          <w:szCs w:val="24"/>
        </w:rPr>
        <w:fldChar w:fldCharType="separate"/>
      </w:r>
      <w:r w:rsidR="009C799D" w:rsidRPr="009C799D">
        <w:rPr>
          <w:bCs w:val="0"/>
          <w:sz w:val="24"/>
          <w:szCs w:val="24"/>
        </w:rPr>
        <w:t>щ)</w:t>
      </w:r>
      <w:r w:rsidR="009C799D" w:rsidRPr="009C799D">
        <w:rPr>
          <w:bCs w:val="0"/>
          <w:sz w:val="24"/>
          <w:szCs w:val="24"/>
        </w:rPr>
        <w:fldChar w:fldCharType="end"/>
      </w:r>
      <w:r w:rsidR="009C799D" w:rsidRPr="009C799D">
        <w:rPr>
          <w:bCs w:val="0"/>
          <w:sz w:val="24"/>
          <w:szCs w:val="24"/>
        </w:rPr>
        <w:t xml:space="preserve"> п. </w:t>
      </w:r>
      <w:r w:rsidR="009C799D" w:rsidRPr="009C799D">
        <w:rPr>
          <w:bCs w:val="0"/>
          <w:sz w:val="24"/>
          <w:szCs w:val="24"/>
        </w:rPr>
        <w:fldChar w:fldCharType="begin"/>
      </w:r>
      <w:r w:rsidR="009C799D" w:rsidRPr="009C799D">
        <w:rPr>
          <w:bCs w:val="0"/>
          <w:sz w:val="24"/>
          <w:szCs w:val="24"/>
        </w:rPr>
        <w:instrText xml:space="preserve"> REF _Ref306005578 \r \h </w:instrText>
      </w:r>
      <w:r w:rsidR="009C799D" w:rsidRPr="009C799D">
        <w:rPr>
          <w:bCs w:val="0"/>
          <w:sz w:val="24"/>
          <w:szCs w:val="24"/>
        </w:rPr>
      </w:r>
      <w:r w:rsidR="009C799D" w:rsidRPr="009C799D">
        <w:rPr>
          <w:bCs w:val="0"/>
          <w:sz w:val="24"/>
          <w:szCs w:val="24"/>
        </w:rPr>
        <w:instrText xml:space="preserve"> \* MERGEFORMAT </w:instrText>
      </w:r>
      <w:r w:rsidR="009C799D" w:rsidRPr="009C799D">
        <w:rPr>
          <w:bCs w:val="0"/>
          <w:sz w:val="24"/>
          <w:szCs w:val="24"/>
        </w:rPr>
        <w:fldChar w:fldCharType="separate"/>
      </w:r>
      <w:r w:rsidR="009C799D">
        <w:rPr>
          <w:bCs w:val="0"/>
          <w:sz w:val="24"/>
          <w:szCs w:val="24"/>
        </w:rPr>
        <w:t>3.3.8.3</w:t>
      </w:r>
      <w:r w:rsidR="009C799D" w:rsidRPr="009C799D">
        <w:rPr>
          <w:bCs w:val="0"/>
          <w:sz w:val="24"/>
          <w:szCs w:val="24"/>
        </w:rPr>
        <w:fldChar w:fldCharType="end"/>
      </w:r>
      <w:r w:rsidR="009C799D" w:rsidRPr="009C799D">
        <w:rPr>
          <w:bCs w:val="0"/>
          <w:sz w:val="24"/>
          <w:szCs w:val="24"/>
        </w:rPr>
        <w:t>.</w:t>
      </w:r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524524994"/>
      <w:bookmarkEnd w:id="35"/>
      <w:r w:rsidRPr="00E71A48">
        <w:t>Обжалование</w:t>
      </w:r>
      <w:bookmarkEnd w:id="36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7"/>
      <w:bookmarkEnd w:id="38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402725">
        <w:fldChar w:fldCharType="begin"/>
      </w:r>
      <w:r w:rsidR="00402725">
        <w:instrText xml:space="preserve"> REF _Ref191386164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 xml:space="preserve"> 1.4.1 </w:t>
      </w:r>
      <w:r w:rsidR="00402725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9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lastRenderedPageBreak/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02725">
        <w:fldChar w:fldCharType="begin"/>
      </w:r>
      <w:r w:rsidR="00402725">
        <w:instrText xml:space="preserve"> REF _Ref306978606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 xml:space="preserve"> 1.4.2 </w:t>
      </w:r>
      <w:r w:rsidR="00402725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524524995"/>
      <w:bookmarkEnd w:id="40"/>
      <w:r w:rsidRPr="00E71A48">
        <w:t>Прочие положения</w:t>
      </w:r>
      <w:bookmarkEnd w:id="41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</w:t>
      </w:r>
      <w:proofErr w:type="gramStart"/>
      <w:r w:rsidR="00717F60" w:rsidRPr="00E71A48">
        <w:rPr>
          <w:sz w:val="24"/>
          <w:szCs w:val="24"/>
        </w:rPr>
        <w:t>отвечает и не имеет</w:t>
      </w:r>
      <w:proofErr w:type="gramEnd"/>
      <w:r w:rsidR="00717F60" w:rsidRPr="00E71A48">
        <w:rPr>
          <w:sz w:val="24"/>
          <w:szCs w:val="24"/>
        </w:rPr>
        <w:t xml:space="preserve">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E71A48">
        <w:rPr>
          <w:sz w:val="24"/>
          <w:szCs w:val="24"/>
        </w:rPr>
        <w:t xml:space="preserve">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и может</w:t>
      </w:r>
      <w:proofErr w:type="gramEnd"/>
      <w:r w:rsidRPr="00E71A48">
        <w:rPr>
          <w:sz w:val="24"/>
          <w:szCs w:val="24"/>
        </w:rPr>
        <w:t xml:space="preserve">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3B72EA" w:rsidRDefault="003B72EA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B72EA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3B72EA">
        <w:rPr>
          <w:color w:val="FF0000"/>
          <w:sz w:val="24"/>
          <w:szCs w:val="24"/>
        </w:rPr>
        <w:t xml:space="preserve"> </w:t>
      </w:r>
      <w:r w:rsidRPr="003B72EA">
        <w:rPr>
          <w:sz w:val="24"/>
          <w:szCs w:val="24"/>
        </w:rPr>
        <w:t xml:space="preserve">(понятие аффилированного лица согласно ст.4 Закона </w:t>
      </w:r>
      <w:r w:rsidRPr="003B72EA">
        <w:rPr>
          <w:sz w:val="24"/>
          <w:szCs w:val="24"/>
        </w:rPr>
        <w:lastRenderedPageBreak/>
        <w:t>РСФСР от 22.03.1991 № 948-1 «О конкуренции и ограничении монополистической деятельности на товарных рынках»)</w:t>
      </w:r>
      <w:r w:rsidR="00717F60" w:rsidRPr="003B72EA">
        <w:rPr>
          <w:sz w:val="24"/>
          <w:szCs w:val="24"/>
        </w:rPr>
        <w:t>.</w:t>
      </w:r>
    </w:p>
    <w:p w:rsidR="00717F60" w:rsidRPr="00E71A48" w:rsidRDefault="00717F60" w:rsidP="003B72E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</w:t>
      </w:r>
      <w:proofErr w:type="gramStart"/>
      <w:r w:rsidRPr="00E71A48">
        <w:rPr>
          <w:sz w:val="24"/>
          <w:szCs w:val="24"/>
        </w:rPr>
        <w:t>,</w:t>
      </w:r>
      <w:proofErr w:type="gramEnd"/>
      <w:r w:rsidRPr="00E71A48">
        <w:rPr>
          <w:sz w:val="24"/>
          <w:szCs w:val="24"/>
        </w:rPr>
        <w:t xml:space="preserve">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3B72E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_Ref306114966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3.3.11</w:t>
      </w:r>
      <w:r w:rsidR="00402725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365D2" w:rsidRDefault="007365D2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7365D2">
        <w:rPr>
          <w:sz w:val="24"/>
          <w:szCs w:val="24"/>
        </w:rPr>
        <w:t xml:space="preserve">В соответствии с Извещением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Запроса предложений </w:t>
      </w:r>
      <w:r w:rsidRPr="007365D2">
        <w:rPr>
          <w:bCs w:val="0"/>
          <w:sz w:val="24"/>
          <w:szCs w:val="24"/>
        </w:rPr>
        <w:t xml:space="preserve">в любой момент </w:t>
      </w:r>
      <w:r w:rsidRPr="007365D2">
        <w:rPr>
          <w:sz w:val="24"/>
          <w:szCs w:val="24"/>
        </w:rPr>
        <w:t>до наступления даты и времени окончания срока подачи заявок на участие в закупке, не неся при этом никакой материальной ответственности перед Участниками запроса предложений.</w:t>
      </w:r>
      <w:proofErr w:type="gramEnd"/>
      <w:r w:rsidRPr="007365D2">
        <w:rPr>
          <w:sz w:val="24"/>
          <w:szCs w:val="24"/>
        </w:rPr>
        <w:t xml:space="preserve"> </w:t>
      </w:r>
      <w:proofErr w:type="gramStart"/>
      <w:r w:rsidRPr="007365D2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  <w:r w:rsidRPr="007365D2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17F60" w:rsidRPr="007365D2">
        <w:rPr>
          <w:sz w:val="24"/>
          <w:szCs w:val="24"/>
        </w:rPr>
        <w:t>.</w:t>
      </w:r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Ref306144164"/>
      <w:bookmarkStart w:id="53" w:name="_Toc524524996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3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4" w:name="_Toc440361305"/>
      <w:bookmarkStart w:id="55" w:name="_Toc440376060"/>
      <w:bookmarkStart w:id="56" w:name="_Toc440376187"/>
      <w:bookmarkStart w:id="57" w:name="_Toc440382452"/>
      <w:bookmarkStart w:id="58" w:name="_Toc440447122"/>
      <w:bookmarkStart w:id="59" w:name="_Toc440632282"/>
      <w:bookmarkStart w:id="60" w:name="_Toc440875055"/>
      <w:bookmarkStart w:id="61" w:name="_Toc441131042"/>
      <w:bookmarkStart w:id="62" w:name="_Toc465774563"/>
      <w:bookmarkStart w:id="63" w:name="_Toc465848792"/>
      <w:bookmarkStart w:id="64" w:name="_Toc468875294"/>
      <w:bookmarkStart w:id="65" w:name="_Toc469488338"/>
      <w:bookmarkStart w:id="66" w:name="_Toc471894859"/>
      <w:bookmarkStart w:id="67" w:name="_Toc498590284"/>
      <w:bookmarkStart w:id="68" w:name="_Toc524524997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9C799D">
        <w:rPr>
          <w:b w:val="0"/>
        </w:rPr>
        <w:t>1.1.4</w:t>
      </w:r>
      <w:r w:rsidR="007F30BA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9" w:name="_Toc440361306"/>
      <w:bookmarkStart w:id="70" w:name="_Toc440376061"/>
      <w:bookmarkStart w:id="71" w:name="_Toc440376188"/>
      <w:bookmarkStart w:id="72" w:name="_Toc440382453"/>
      <w:bookmarkStart w:id="73" w:name="_Toc440447123"/>
      <w:bookmarkStart w:id="74" w:name="_Toc440632283"/>
      <w:bookmarkStart w:id="75" w:name="_Toc440875056"/>
      <w:bookmarkStart w:id="76" w:name="_Toc441131043"/>
      <w:bookmarkStart w:id="77" w:name="_Toc465774564"/>
      <w:bookmarkStart w:id="78" w:name="_Toc465848793"/>
      <w:bookmarkStart w:id="79" w:name="_Toc468875295"/>
      <w:bookmarkStart w:id="80" w:name="_Toc469488339"/>
      <w:bookmarkStart w:id="81" w:name="_Toc471894860"/>
      <w:bookmarkStart w:id="82" w:name="_Toc498590285"/>
      <w:bookmarkStart w:id="83" w:name="_Toc524524998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9C799D" w:rsidRPr="009C799D">
        <w:rPr>
          <w:b w:val="0"/>
          <w:szCs w:val="24"/>
        </w:rPr>
        <w:t>3.3</w:t>
      </w:r>
      <w:r w:rsidR="00402725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4" w:name="_Toc440361307"/>
      <w:bookmarkStart w:id="85" w:name="_Toc440376062"/>
      <w:bookmarkStart w:id="86" w:name="_Toc440376189"/>
      <w:bookmarkStart w:id="87" w:name="_Toc440382454"/>
      <w:bookmarkStart w:id="88" w:name="_Toc440447124"/>
      <w:bookmarkStart w:id="89" w:name="_Toc440632284"/>
      <w:bookmarkStart w:id="90" w:name="_Toc440875057"/>
      <w:bookmarkStart w:id="91" w:name="_Toc441131044"/>
      <w:bookmarkStart w:id="92" w:name="_Toc465774565"/>
      <w:bookmarkStart w:id="93" w:name="_Toc465848794"/>
      <w:bookmarkStart w:id="94" w:name="_Toc468875296"/>
      <w:bookmarkStart w:id="95" w:name="_Toc469488340"/>
      <w:bookmarkStart w:id="96" w:name="_Toc471894861"/>
      <w:bookmarkStart w:id="97" w:name="_Toc498590286"/>
      <w:bookmarkStart w:id="98" w:name="_Toc524524999"/>
      <w:r w:rsidRPr="002D4BC6">
        <w:rPr>
          <w:b w:val="0"/>
          <w:szCs w:val="24"/>
        </w:rPr>
        <w:t xml:space="preserve">Письмо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9C799D" w:rsidRPr="009C799D">
        <w:rPr>
          <w:b w:val="0"/>
          <w:szCs w:val="24"/>
        </w:rPr>
        <w:t>5.1</w:t>
      </w:r>
      <w:r w:rsidR="00402725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9" w:name="_Toc440361308"/>
      <w:bookmarkStart w:id="100" w:name="_Toc440376063"/>
      <w:bookmarkStart w:id="101" w:name="_Toc440376190"/>
      <w:bookmarkStart w:id="102" w:name="_Toc440382455"/>
      <w:bookmarkStart w:id="103" w:name="_Toc440447125"/>
      <w:bookmarkStart w:id="104" w:name="_Toc440632285"/>
      <w:bookmarkStart w:id="105" w:name="_Toc440875058"/>
      <w:bookmarkStart w:id="106" w:name="_Toc441131045"/>
      <w:bookmarkStart w:id="107" w:name="_Toc465774566"/>
      <w:bookmarkStart w:id="108" w:name="_Toc465848795"/>
      <w:bookmarkStart w:id="109" w:name="_Toc468875297"/>
      <w:bookmarkStart w:id="110" w:name="_Toc469488341"/>
      <w:bookmarkStart w:id="111" w:name="_Toc471894862"/>
      <w:bookmarkStart w:id="112" w:name="_Toc498590287"/>
      <w:bookmarkStart w:id="113" w:name="_Toc524525000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_Ref440284918 \r \h  \* MERGEFORMAT </w:instrText>
      </w:r>
      <w:r w:rsidR="00402725">
        <w:fldChar w:fldCharType="separate"/>
      </w:r>
      <w:r w:rsidR="009C799D" w:rsidRPr="009C799D">
        <w:rPr>
          <w:b w:val="0"/>
          <w:szCs w:val="24"/>
        </w:rPr>
        <w:t>5.2</w:t>
      </w:r>
      <w:r w:rsidR="00402725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9C799D" w:rsidRPr="009C799D">
        <w:rPr>
          <w:b w:val="0"/>
          <w:bCs w:val="0"/>
          <w:szCs w:val="24"/>
        </w:rPr>
        <w:t>5.3</w:t>
      </w:r>
      <w:r w:rsidR="00402725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_Ref440284947 \r \h  \* MERGEFORMAT </w:instrText>
      </w:r>
      <w:r w:rsidR="00402725">
        <w:fldChar w:fldCharType="separate"/>
      </w:r>
      <w:r w:rsidR="009C799D" w:rsidRPr="009C799D">
        <w:rPr>
          <w:b w:val="0"/>
          <w:szCs w:val="24"/>
        </w:rPr>
        <w:t>5.4</w:t>
      </w:r>
      <w:r w:rsidR="00402725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9C799D">
        <w:rPr>
          <w:b w:val="0"/>
          <w:szCs w:val="24"/>
        </w:rPr>
        <w:t>5.5</w:t>
      </w:r>
      <w:r w:rsidR="007F30BA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9C799D">
        <w:rPr>
          <w:b w:val="0"/>
          <w:szCs w:val="24"/>
        </w:rPr>
        <w:t>5.6</w:t>
      </w:r>
      <w:r w:rsidR="007F30BA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4" w:name="_Toc440361309"/>
      <w:bookmarkStart w:id="115" w:name="_Toc440376064"/>
      <w:bookmarkStart w:id="116" w:name="_Toc440376191"/>
      <w:bookmarkStart w:id="117" w:name="_Toc440382456"/>
      <w:bookmarkStart w:id="118" w:name="_Toc440447126"/>
      <w:bookmarkStart w:id="119" w:name="_Toc440632286"/>
      <w:bookmarkStart w:id="120" w:name="_Toc440875059"/>
      <w:bookmarkStart w:id="121" w:name="_Toc441131046"/>
      <w:bookmarkStart w:id="122" w:name="_Toc465774567"/>
      <w:bookmarkStart w:id="123" w:name="_Toc465848796"/>
      <w:bookmarkStart w:id="124" w:name="_Toc468875298"/>
      <w:bookmarkStart w:id="125" w:name="_Toc469488342"/>
      <w:bookmarkStart w:id="126" w:name="_Toc471894863"/>
      <w:bookmarkStart w:id="127" w:name="_Toc498590288"/>
      <w:bookmarkStart w:id="128" w:name="_Toc524525001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9C799D">
        <w:rPr>
          <w:b w:val="0"/>
          <w:szCs w:val="24"/>
        </w:rPr>
        <w:t>3.3.14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</w:t>
      </w:r>
      <w:r w:rsidRPr="002D4BC6">
        <w:rPr>
          <w:b w:val="0"/>
          <w:szCs w:val="24"/>
        </w:rPr>
        <w:lastRenderedPageBreak/>
        <w:t>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</w:t>
      </w:r>
      <w:proofErr w:type="gramStart"/>
      <w:r w:rsidRPr="002D4BC6">
        <w:rPr>
          <w:b w:val="0"/>
          <w:szCs w:val="24"/>
        </w:rPr>
        <w:t xml:space="preserve">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</w:t>
      </w:r>
      <w:proofErr w:type="gramEnd"/>
      <w:r w:rsidRPr="002D4BC6">
        <w:rPr>
          <w:b w:val="0"/>
          <w:szCs w:val="24"/>
        </w:rPr>
        <w:t xml:space="preserve">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9" w:name="_Toc440361310"/>
      <w:bookmarkStart w:id="130" w:name="_Toc440376065"/>
      <w:bookmarkStart w:id="131" w:name="_Toc440376192"/>
      <w:bookmarkStart w:id="132" w:name="_Toc440382457"/>
      <w:bookmarkStart w:id="133" w:name="_Toc440447127"/>
      <w:bookmarkStart w:id="134" w:name="_Toc440632287"/>
      <w:bookmarkStart w:id="135" w:name="_Toc440875060"/>
      <w:bookmarkStart w:id="136" w:name="_Toc441131047"/>
      <w:bookmarkStart w:id="137" w:name="_Toc465774568"/>
      <w:bookmarkStart w:id="138" w:name="_Toc465848797"/>
      <w:bookmarkStart w:id="139" w:name="_Toc468875299"/>
      <w:bookmarkStart w:id="140" w:name="_Toc469488343"/>
      <w:bookmarkStart w:id="141" w:name="_Toc471894864"/>
      <w:bookmarkStart w:id="142" w:name="_Toc498590289"/>
      <w:bookmarkStart w:id="143" w:name="_Toc524525002"/>
      <w:r w:rsidRPr="002D4BC6">
        <w:rPr>
          <w:b w:val="0"/>
          <w:szCs w:val="24"/>
        </w:rPr>
        <w:t>Оценка заявок (подраздел</w:t>
      </w:r>
      <w:r w:rsidR="00043F1B">
        <w:rPr>
          <w:b w:val="0"/>
          <w:szCs w:val="24"/>
        </w:rPr>
        <w:t xml:space="preserve"> </w:t>
      </w:r>
      <w:r w:rsidR="007F30BA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9C799D">
        <w:rPr>
          <w:b w:val="0"/>
          <w:szCs w:val="24"/>
        </w:rPr>
        <w:t>3.6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9C799D">
        <w:rPr>
          <w:b w:val="0"/>
          <w:szCs w:val="24"/>
        </w:rPr>
        <w:t>3.8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44" w:name="_Проект_договора"/>
      <w:bookmarkStart w:id="145" w:name="_Ref305973574"/>
      <w:bookmarkStart w:id="146" w:name="_Ref440272931"/>
      <w:bookmarkStart w:id="147" w:name="_Ref440274025"/>
      <w:bookmarkStart w:id="148" w:name="_Ref440292752"/>
      <w:bookmarkStart w:id="149" w:name="_Toc524525003"/>
      <w:bookmarkEnd w:id="52"/>
      <w:bookmarkEnd w:id="144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45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46"/>
      <w:bookmarkEnd w:id="147"/>
      <w:bookmarkEnd w:id="148"/>
      <w:bookmarkEnd w:id="149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50" w:name="_Toc524525004"/>
      <w:r w:rsidRPr="006238AF">
        <w:t>Проект договора</w:t>
      </w:r>
      <w:bookmarkEnd w:id="150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51" w:name="_Toc439238031"/>
      <w:bookmarkStart w:id="152" w:name="_Toc439238153"/>
      <w:bookmarkStart w:id="153" w:name="_Toc439252705"/>
      <w:bookmarkStart w:id="154" w:name="_Toc439323563"/>
      <w:bookmarkStart w:id="155" w:name="_Toc439323679"/>
      <w:bookmarkStart w:id="156" w:name="_Toc440361313"/>
      <w:bookmarkStart w:id="157" w:name="_Toc440376068"/>
      <w:bookmarkStart w:id="158" w:name="_Toc440376195"/>
      <w:bookmarkStart w:id="159" w:name="_Toc440382460"/>
      <w:bookmarkStart w:id="160" w:name="_Toc440447130"/>
      <w:bookmarkStart w:id="161" w:name="_Toc440632290"/>
      <w:bookmarkStart w:id="162" w:name="_Toc440875063"/>
      <w:bookmarkStart w:id="163" w:name="_Toc441131050"/>
      <w:bookmarkStart w:id="164" w:name="_Toc465774571"/>
      <w:bookmarkStart w:id="165" w:name="_Toc465848800"/>
      <w:bookmarkStart w:id="166" w:name="_Toc468875302"/>
      <w:bookmarkStart w:id="167" w:name="_Toc469488346"/>
      <w:bookmarkStart w:id="168" w:name="_Toc471894867"/>
      <w:bookmarkStart w:id="169" w:name="_Toc498590292"/>
      <w:bookmarkStart w:id="170" w:name="_Toc524525005"/>
      <w:r w:rsidRPr="006238AF">
        <w:rPr>
          <w:b w:val="0"/>
        </w:rPr>
        <w:t xml:space="preserve">Проект договора </w:t>
      </w:r>
      <w:r w:rsidR="004E6CDD">
        <w:rPr>
          <w:b w:val="0"/>
        </w:rPr>
        <w:t>поставки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71" w:name="_Toc439238032"/>
      <w:bookmarkStart w:id="172" w:name="_Toc439238154"/>
      <w:bookmarkStart w:id="173" w:name="_Toc439252706"/>
      <w:bookmarkStart w:id="174" w:name="_Toc439323564"/>
      <w:bookmarkStart w:id="175" w:name="_Toc439323680"/>
      <w:bookmarkStart w:id="176" w:name="_Toc440361314"/>
      <w:bookmarkStart w:id="177" w:name="_Toc440376069"/>
      <w:bookmarkStart w:id="178" w:name="_Toc440376196"/>
      <w:bookmarkStart w:id="179" w:name="_Toc440382461"/>
      <w:bookmarkStart w:id="180" w:name="_Toc440447131"/>
      <w:bookmarkStart w:id="181" w:name="_Toc440632291"/>
      <w:bookmarkStart w:id="182" w:name="_Toc440875064"/>
      <w:bookmarkStart w:id="183" w:name="_Toc441131051"/>
      <w:bookmarkStart w:id="184" w:name="_Toc465774572"/>
      <w:bookmarkStart w:id="185" w:name="_Toc465848801"/>
      <w:bookmarkStart w:id="186" w:name="_Toc468875303"/>
      <w:bookmarkStart w:id="187" w:name="_Toc469488347"/>
      <w:bookmarkStart w:id="188" w:name="_Toc471894868"/>
      <w:bookmarkStart w:id="189" w:name="_Toc498590293"/>
      <w:bookmarkStart w:id="190" w:name="_Toc524525006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9C799D">
        <w:rPr>
          <w:b w:val="0"/>
        </w:rPr>
        <w:t>5.6</w:t>
      </w:r>
      <w:r w:rsidR="007F30BA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91" w:name="_Toc439238033"/>
      <w:bookmarkStart w:id="192" w:name="_Toc439238155"/>
      <w:bookmarkStart w:id="193" w:name="_Toc439252707"/>
      <w:bookmarkStart w:id="194" w:name="_Toc439323565"/>
      <w:bookmarkStart w:id="195" w:name="_Toc439323681"/>
      <w:bookmarkStart w:id="196" w:name="_Toc440361315"/>
      <w:bookmarkStart w:id="197" w:name="_Toc440376070"/>
      <w:bookmarkStart w:id="198" w:name="_Toc440376197"/>
      <w:bookmarkStart w:id="199" w:name="_Toc440382462"/>
      <w:bookmarkStart w:id="200" w:name="_Toc440447132"/>
      <w:bookmarkStart w:id="201" w:name="_Toc440632292"/>
      <w:bookmarkStart w:id="202" w:name="_Toc440875065"/>
      <w:bookmarkStart w:id="203" w:name="_Toc441131052"/>
      <w:bookmarkStart w:id="204" w:name="_Toc465774573"/>
      <w:bookmarkStart w:id="205" w:name="_Toc465848802"/>
      <w:bookmarkStart w:id="206" w:name="_Toc468875304"/>
      <w:bookmarkStart w:id="207" w:name="_Toc469488348"/>
      <w:bookmarkStart w:id="208" w:name="_Toc471894869"/>
      <w:bookmarkStart w:id="209" w:name="_Toc498590294"/>
      <w:bookmarkStart w:id="210" w:name="_Toc524525007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11" w:name="_Toc440875066"/>
      <w:bookmarkStart w:id="212" w:name="_Toc524525008"/>
      <w:r w:rsidRPr="003303E9">
        <w:rPr>
          <w:bCs w:val="0"/>
        </w:rPr>
        <w:t>Антикоррупционная оговорка, включаемая в проект договора</w:t>
      </w:r>
      <w:bookmarkEnd w:id="211"/>
      <w:bookmarkEnd w:id="212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13" w:name="_Toc439238157"/>
      <w:bookmarkStart w:id="214" w:name="_Toc439252709"/>
      <w:bookmarkStart w:id="215" w:name="_Toc439323567"/>
      <w:bookmarkStart w:id="216" w:name="_Toc439323683"/>
      <w:bookmarkStart w:id="217" w:name="_Toc440361317"/>
      <w:bookmarkStart w:id="218" w:name="_Toc440376072"/>
      <w:bookmarkStart w:id="219" w:name="_Toc440376199"/>
      <w:bookmarkStart w:id="220" w:name="_Toc440382464"/>
      <w:bookmarkStart w:id="221" w:name="_Toc440447134"/>
      <w:bookmarkStart w:id="222" w:name="_Toc440632294"/>
      <w:bookmarkStart w:id="223" w:name="_Toc440875067"/>
      <w:bookmarkStart w:id="224" w:name="_Toc441131054"/>
      <w:bookmarkStart w:id="225" w:name="_Toc465774575"/>
      <w:bookmarkStart w:id="226" w:name="_Toc465848804"/>
      <w:bookmarkStart w:id="227" w:name="_Toc468875306"/>
      <w:bookmarkStart w:id="228" w:name="_Toc469488350"/>
      <w:bookmarkStart w:id="229" w:name="_Toc471894871"/>
      <w:bookmarkStart w:id="230" w:name="_Toc498590296"/>
      <w:bookmarkStart w:id="231" w:name="_Toc524525009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9C799D">
        <w:rPr>
          <w:b w:val="0"/>
        </w:rPr>
        <w:t>2.2.3</w:t>
      </w:r>
      <w:r w:rsidR="007F30BA">
        <w:rPr>
          <w:b w:val="0"/>
        </w:rPr>
        <w:fldChar w:fldCharType="end"/>
      </w:r>
      <w:r w:rsidRPr="003303E9">
        <w:rPr>
          <w:b w:val="0"/>
        </w:rPr>
        <w:t>).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32" w:name="_Toc439238158"/>
      <w:bookmarkStart w:id="233" w:name="_Toc439252710"/>
      <w:bookmarkStart w:id="234" w:name="_Toc439323568"/>
      <w:bookmarkStart w:id="235" w:name="_Toc439323684"/>
      <w:bookmarkStart w:id="236" w:name="_Toc440361318"/>
      <w:bookmarkStart w:id="237" w:name="_Toc440376073"/>
      <w:bookmarkStart w:id="238" w:name="_Toc440376200"/>
      <w:bookmarkStart w:id="239" w:name="_Toc440382465"/>
      <w:bookmarkStart w:id="240" w:name="_Toc440447135"/>
      <w:bookmarkStart w:id="241" w:name="_Toc440632295"/>
      <w:bookmarkStart w:id="242" w:name="_Toc440875068"/>
      <w:bookmarkStart w:id="243" w:name="_Toc441131055"/>
      <w:bookmarkStart w:id="244" w:name="_Toc465774576"/>
      <w:bookmarkStart w:id="245" w:name="_Toc465848805"/>
      <w:bookmarkStart w:id="246" w:name="_Toc468875307"/>
      <w:bookmarkStart w:id="247" w:name="_Toc469488351"/>
      <w:bookmarkStart w:id="248" w:name="_Toc471894872"/>
      <w:bookmarkStart w:id="249" w:name="_Toc498590297"/>
      <w:bookmarkStart w:id="250" w:name="_Toc524525010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51" w:name="_Toc439238159"/>
      <w:bookmarkStart w:id="252" w:name="_Toc439252711"/>
      <w:bookmarkStart w:id="253" w:name="_Toc439323569"/>
      <w:bookmarkStart w:id="254" w:name="_Toc439323685"/>
      <w:bookmarkStart w:id="255" w:name="_Ref440270867"/>
      <w:bookmarkStart w:id="256" w:name="_Toc440361319"/>
      <w:bookmarkStart w:id="257" w:name="_Toc440376074"/>
      <w:bookmarkStart w:id="258" w:name="_Toc440376201"/>
      <w:bookmarkStart w:id="259" w:name="_Toc440382466"/>
      <w:bookmarkStart w:id="260" w:name="_Toc440447136"/>
      <w:bookmarkStart w:id="261" w:name="_Toc440632296"/>
      <w:bookmarkStart w:id="262" w:name="_Toc440875069"/>
      <w:bookmarkStart w:id="263" w:name="_Toc441131056"/>
      <w:bookmarkStart w:id="264" w:name="_Toc465774577"/>
      <w:bookmarkStart w:id="265" w:name="_Toc465848806"/>
      <w:bookmarkStart w:id="266" w:name="_Toc468875308"/>
      <w:bookmarkStart w:id="267" w:name="_Toc469488352"/>
      <w:bookmarkStart w:id="268" w:name="_Toc471894873"/>
      <w:bookmarkStart w:id="269" w:name="_Toc498590298"/>
      <w:bookmarkStart w:id="270" w:name="_Toc524525011"/>
      <w:r w:rsidRPr="003303E9">
        <w:rPr>
          <w:b w:val="0"/>
        </w:rPr>
        <w:t>Текст Антикоррупционной оговорки:</w:t>
      </w:r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96F09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796F09">
        <w:rPr>
          <w:sz w:val="24"/>
          <w:szCs w:val="24"/>
        </w:rPr>
        <w:t xml:space="preserve"> </w:t>
      </w:r>
      <w:proofErr w:type="gramStart"/>
      <w:r w:rsidRPr="00796F09">
        <w:rPr>
          <w:sz w:val="24"/>
          <w:szCs w:val="24"/>
        </w:rPr>
        <w:t>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8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</w:t>
      </w:r>
      <w:proofErr w:type="gramEnd"/>
      <w:r w:rsidRPr="00796F09">
        <w:rPr>
          <w:sz w:val="24"/>
          <w:szCs w:val="24"/>
        </w:rPr>
        <w:t xml:space="preserve">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71" w:name="_Ref303622434"/>
      <w:bookmarkStart w:id="272" w:name="_Ref303624273"/>
      <w:bookmarkStart w:id="273" w:name="_Ref303682476"/>
      <w:bookmarkStart w:id="274" w:name="_Ref303683017"/>
      <w:bookmarkEnd w:id="271"/>
      <w:bookmarkEnd w:id="272"/>
      <w:bookmarkEnd w:id="273"/>
      <w:bookmarkEnd w:id="274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75" w:name="_Toc469470557"/>
      <w:bookmarkStart w:id="276" w:name="_Toc524525012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75"/>
      <w:bookmarkEnd w:id="276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77" w:name="_Toc469470558"/>
      <w:bookmarkStart w:id="278" w:name="_Toc469488354"/>
      <w:bookmarkStart w:id="279" w:name="_Toc471894875"/>
      <w:bookmarkStart w:id="280" w:name="_Toc498590300"/>
      <w:bookmarkStart w:id="281" w:name="_Toc524525013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7F30BA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9C799D">
        <w:rPr>
          <w:b w:val="0"/>
        </w:rPr>
        <w:t>2.3.3</w:t>
      </w:r>
      <w:r w:rsidR="007F30BA">
        <w:rPr>
          <w:b w:val="0"/>
        </w:rPr>
        <w:fldChar w:fldCharType="end"/>
      </w:r>
      <w:r w:rsidRPr="00F31976">
        <w:rPr>
          <w:b w:val="0"/>
        </w:rPr>
        <w:t>).</w:t>
      </w:r>
      <w:bookmarkEnd w:id="277"/>
      <w:bookmarkEnd w:id="278"/>
      <w:bookmarkEnd w:id="279"/>
      <w:bookmarkEnd w:id="280"/>
      <w:bookmarkEnd w:id="281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82" w:name="_Toc469470559"/>
      <w:bookmarkStart w:id="283" w:name="_Toc469488355"/>
      <w:bookmarkStart w:id="284" w:name="_Toc471894876"/>
      <w:bookmarkStart w:id="285" w:name="_Toc498590301"/>
      <w:bookmarkStart w:id="286" w:name="_Toc524525014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82"/>
      <w:bookmarkEnd w:id="283"/>
      <w:bookmarkEnd w:id="284"/>
      <w:bookmarkEnd w:id="285"/>
      <w:bookmarkEnd w:id="286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87" w:name="_Ref469470272"/>
      <w:bookmarkStart w:id="288" w:name="_Toc469470560"/>
      <w:bookmarkStart w:id="289" w:name="_Toc469488356"/>
      <w:bookmarkStart w:id="290" w:name="_Toc471894877"/>
      <w:bookmarkStart w:id="291" w:name="_Toc498590302"/>
      <w:bookmarkStart w:id="292" w:name="_Toc524525015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87"/>
      <w:bookmarkEnd w:id="288"/>
      <w:bookmarkEnd w:id="289"/>
      <w:bookmarkEnd w:id="290"/>
      <w:bookmarkEnd w:id="291"/>
      <w:bookmarkEnd w:id="292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93" w:name="_Toc469470561"/>
      <w:bookmarkStart w:id="294" w:name="_Toc469488357"/>
      <w:bookmarkStart w:id="295" w:name="_Toc471894878"/>
      <w:bookmarkStart w:id="296" w:name="_Toc498590303"/>
      <w:bookmarkStart w:id="297" w:name="_Toc524525016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93"/>
      <w:bookmarkEnd w:id="294"/>
      <w:bookmarkEnd w:id="295"/>
      <w:bookmarkEnd w:id="296"/>
      <w:bookmarkEnd w:id="297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98" w:name="_Toc469470562"/>
      <w:bookmarkStart w:id="299" w:name="_Toc469488358"/>
      <w:bookmarkStart w:id="300" w:name="_Toc471894879"/>
      <w:bookmarkStart w:id="301" w:name="_Toc498590304"/>
      <w:bookmarkStart w:id="302" w:name="_Toc524525017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98"/>
      <w:bookmarkEnd w:id="299"/>
      <w:bookmarkEnd w:id="300"/>
      <w:bookmarkEnd w:id="301"/>
      <w:bookmarkEnd w:id="302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303" w:name="_Toc469470563"/>
      <w:bookmarkStart w:id="304" w:name="_Toc469488359"/>
      <w:bookmarkStart w:id="305" w:name="_Toc471894880"/>
      <w:bookmarkStart w:id="306" w:name="_Toc498590305"/>
      <w:bookmarkStart w:id="307" w:name="_Toc524525018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303"/>
      <w:bookmarkEnd w:id="304"/>
      <w:bookmarkEnd w:id="305"/>
      <w:bookmarkEnd w:id="306"/>
      <w:bookmarkEnd w:id="307"/>
      <w:proofErr w:type="gramEnd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308" w:name="_Toc469470564"/>
      <w:bookmarkStart w:id="309" w:name="_Toc469488360"/>
      <w:bookmarkStart w:id="310" w:name="_Toc471894881"/>
      <w:bookmarkStart w:id="311" w:name="_Toc498590306"/>
      <w:bookmarkStart w:id="312" w:name="_Toc524525019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308"/>
      <w:bookmarkEnd w:id="309"/>
      <w:bookmarkEnd w:id="310"/>
      <w:bookmarkEnd w:id="311"/>
      <w:bookmarkEnd w:id="312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313" w:name="_Ref303711222"/>
      <w:bookmarkStart w:id="314" w:name="_Ref311232052"/>
      <w:bookmarkStart w:id="315" w:name="_Toc524525020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313"/>
      <w:r w:rsidR="00D51A0B" w:rsidRPr="00E71A48">
        <w:rPr>
          <w:szCs w:val="24"/>
        </w:rPr>
        <w:t>Заявок</w:t>
      </w:r>
      <w:bookmarkEnd w:id="314"/>
      <w:bookmarkEnd w:id="315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6" w:name="_Toc524525021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316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317" w:name="_Toc439323688"/>
      <w:bookmarkStart w:id="318" w:name="_Toc440361322"/>
      <w:bookmarkStart w:id="319" w:name="_Toc440376077"/>
      <w:bookmarkStart w:id="320" w:name="_Toc440376204"/>
      <w:bookmarkStart w:id="321" w:name="_Toc440382469"/>
      <w:bookmarkStart w:id="322" w:name="_Toc440447139"/>
      <w:bookmarkStart w:id="323" w:name="_Toc440632299"/>
      <w:bookmarkStart w:id="324" w:name="_Toc440875072"/>
      <w:bookmarkStart w:id="325" w:name="_Toc441131059"/>
      <w:bookmarkStart w:id="326" w:name="_Toc465774580"/>
      <w:bookmarkStart w:id="327" w:name="_Toc465848809"/>
      <w:bookmarkStart w:id="328" w:name="_Toc468875311"/>
      <w:bookmarkStart w:id="329" w:name="_Toc469488363"/>
      <w:bookmarkStart w:id="330" w:name="_Toc471894884"/>
      <w:bookmarkStart w:id="331" w:name="_Toc498590309"/>
      <w:bookmarkStart w:id="332" w:name="_Toc524525022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</w:rPr>
        <w:t>3.2</w:t>
      </w:r>
      <w:r w:rsidR="00402725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</w:rPr>
        <w:t>3.3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33" w:name="__RefNumPara__828_922829174"/>
      <w:bookmarkEnd w:id="333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402725">
        <w:fldChar w:fldCharType="begin"/>
      </w:r>
      <w:r w:rsidR="00402725">
        <w:instrText xml:space="preserve"> REF _Ref305973214 \r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</w:rPr>
        <w:t>3.4</w:t>
      </w:r>
      <w:r w:rsidR="00402725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_Ref303683883 \r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</w:rPr>
        <w:t>3.5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34" w:name="__RefNumPara__832_922829174"/>
      <w:bookmarkEnd w:id="334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7F30BA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7F30BA">
        <w:fldChar w:fldCharType="separate"/>
      </w:r>
      <w:r w:rsidR="009C799D">
        <w:rPr>
          <w:bCs w:val="0"/>
          <w:sz w:val="24"/>
          <w:szCs w:val="24"/>
        </w:rPr>
        <w:t>3.6</w:t>
      </w:r>
      <w:r w:rsidR="007F30BA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35" w:name="__RefNumPara__834_922829174"/>
      <w:bookmarkEnd w:id="335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402725">
        <w:fldChar w:fldCharType="begin"/>
      </w:r>
      <w:r w:rsidR="00402725">
        <w:instrText xml:space="preserve"> REF _Ref303250967 \r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</w:rPr>
        <w:t>3.7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36" w:name="__RefNumPara__836_922829174"/>
      <w:bookmarkEnd w:id="336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9C799D">
        <w:rPr>
          <w:bCs w:val="0"/>
          <w:sz w:val="24"/>
          <w:szCs w:val="24"/>
        </w:rPr>
        <w:t>3.9</w:t>
      </w:r>
      <w:r w:rsidR="007F30BA">
        <w:rPr>
          <w:bCs w:val="0"/>
          <w:sz w:val="24"/>
          <w:szCs w:val="24"/>
        </w:rPr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7F30BA">
        <w:fldChar w:fldCharType="begin"/>
      </w:r>
      <w:r w:rsidR="00E54225">
        <w:instrText xml:space="preserve"> REF _Ref468875001 \r \h </w:instrText>
      </w:r>
      <w:r w:rsidR="007F30BA">
        <w:fldChar w:fldCharType="separate"/>
      </w:r>
      <w:r w:rsidR="009C799D">
        <w:t>3.12</w:t>
      </w:r>
      <w:r w:rsidR="007F30BA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402725">
        <w:fldChar w:fldCharType="begin"/>
      </w:r>
      <w:r w:rsidR="00402725">
        <w:instrText xml:space="preserve"> REF _Ref306140410 \r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</w:rPr>
        <w:t>3.13</w:t>
      </w:r>
      <w:r w:rsidR="00402725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</w:rPr>
        <w:t>3.14</w:t>
      </w:r>
      <w:r w:rsidR="00402725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337" w:name="_Toc439323689"/>
      <w:bookmarkStart w:id="338" w:name="_Toc440361323"/>
      <w:bookmarkStart w:id="339" w:name="_Toc440376078"/>
      <w:bookmarkStart w:id="340" w:name="_Toc440376205"/>
      <w:bookmarkStart w:id="341" w:name="_Toc440382470"/>
      <w:bookmarkStart w:id="342" w:name="_Toc440447140"/>
      <w:bookmarkStart w:id="343" w:name="_Toc440632300"/>
      <w:bookmarkStart w:id="344" w:name="_Toc440875073"/>
      <w:bookmarkStart w:id="345" w:name="_Toc441131060"/>
      <w:bookmarkStart w:id="346" w:name="_Toc465774581"/>
      <w:bookmarkStart w:id="347" w:name="_Toc465848810"/>
      <w:bookmarkStart w:id="348" w:name="_Toc468875312"/>
      <w:bookmarkStart w:id="349" w:name="_Toc469488364"/>
      <w:bookmarkStart w:id="350" w:name="_Toc471894885"/>
      <w:bookmarkStart w:id="351" w:name="_Toc498590310"/>
      <w:bookmarkStart w:id="352" w:name="_Toc524525023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7365D2" w:rsidRDefault="007365D2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7365D2">
        <w:rPr>
          <w:sz w:val="24"/>
          <w:szCs w:val="24"/>
          <w:lang w:eastAsia="ru-RU"/>
        </w:rPr>
        <w:t xml:space="preserve">разъяснения Извещения о проведении запроса предложений, Документации по запросу предложений – не позднее </w:t>
      </w:r>
      <w:r w:rsidRPr="007365D2">
        <w:rPr>
          <w:sz w:val="24"/>
          <w:szCs w:val="24"/>
        </w:rPr>
        <w:t xml:space="preserve">3 (трех) рабочих дней </w:t>
      </w:r>
      <w:proofErr w:type="gramStart"/>
      <w:r w:rsidRPr="007365D2">
        <w:rPr>
          <w:sz w:val="24"/>
          <w:szCs w:val="24"/>
        </w:rPr>
        <w:t>с даты поступления</w:t>
      </w:r>
      <w:proofErr w:type="gramEnd"/>
      <w:r w:rsidRPr="007365D2">
        <w:rPr>
          <w:sz w:val="24"/>
          <w:szCs w:val="24"/>
        </w:rPr>
        <w:t xml:space="preserve"> запроса</w:t>
      </w:r>
      <w:r w:rsidR="0099066F" w:rsidRPr="007365D2">
        <w:rPr>
          <w:sz w:val="24"/>
          <w:szCs w:val="24"/>
          <w:lang w:eastAsia="ru-RU"/>
        </w:rPr>
        <w:t>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53" w:name="_Ref303250835"/>
      <w:bookmarkStart w:id="354" w:name="_Ref305973033"/>
      <w:bookmarkStart w:id="355" w:name="_Ref191386178"/>
      <w:bookmarkStart w:id="356" w:name="_Toc524525024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53"/>
      <w:r w:rsidRPr="00E71A48">
        <w:t xml:space="preserve"> по запросу предложений</w:t>
      </w:r>
      <w:bookmarkEnd w:id="354"/>
      <w:bookmarkEnd w:id="356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402725">
        <w:fldChar w:fldCharType="begin"/>
      </w:r>
      <w:r w:rsidR="00402725">
        <w:instrText xml:space="preserve"> REF _Ref302563524 \n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1.1.1</w:t>
      </w:r>
      <w:r w:rsidR="00402725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публикации не </w:t>
      </w:r>
      <w:proofErr w:type="gramStart"/>
      <w:r w:rsidRPr="00E71A48">
        <w:rPr>
          <w:sz w:val="24"/>
          <w:szCs w:val="24"/>
        </w:rPr>
        <w:t>являются официальными и не влекут</w:t>
      </w:r>
      <w:proofErr w:type="gramEnd"/>
      <w:r w:rsidRPr="00E71A48">
        <w:rPr>
          <w:sz w:val="24"/>
          <w:szCs w:val="24"/>
        </w:rPr>
        <w:t xml:space="preserve">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57" w:name="__RefNumPara__444_922829174"/>
      <w:bookmarkStart w:id="358" w:name="_Ref191386216"/>
      <w:bookmarkStart w:id="359" w:name="_Ref305973147"/>
      <w:bookmarkStart w:id="360" w:name="_Toc524525025"/>
      <w:bookmarkEnd w:id="355"/>
      <w:bookmarkEnd w:id="357"/>
      <w:r w:rsidRPr="00E71A48">
        <w:lastRenderedPageBreak/>
        <w:t xml:space="preserve">Подготовка </w:t>
      </w:r>
      <w:bookmarkEnd w:id="358"/>
      <w:r w:rsidRPr="00E71A48">
        <w:t>Заявок</w:t>
      </w:r>
      <w:bookmarkEnd w:id="359"/>
      <w:bookmarkEnd w:id="360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61" w:name="_Ref306114638"/>
      <w:bookmarkStart w:id="362" w:name="_Toc440361326"/>
      <w:bookmarkStart w:id="363" w:name="_Toc440376081"/>
      <w:bookmarkStart w:id="364" w:name="_Toc440376208"/>
      <w:bookmarkStart w:id="365" w:name="_Toc440382473"/>
      <w:bookmarkStart w:id="366" w:name="_Toc440447143"/>
      <w:bookmarkStart w:id="367" w:name="_Toc440632303"/>
      <w:bookmarkStart w:id="368" w:name="_Toc440875076"/>
      <w:bookmarkStart w:id="369" w:name="_Toc441131063"/>
      <w:bookmarkStart w:id="370" w:name="_Toc465774584"/>
      <w:bookmarkStart w:id="371" w:name="_Toc465848813"/>
      <w:bookmarkStart w:id="372" w:name="_Toc468875315"/>
      <w:bookmarkStart w:id="373" w:name="_Toc469488367"/>
      <w:bookmarkStart w:id="374" w:name="_Toc471894888"/>
      <w:bookmarkStart w:id="375" w:name="_Toc498590313"/>
      <w:bookmarkStart w:id="376" w:name="_Toc524525026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9C799D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9C799D">
        <w:rPr>
          <w:bCs w:val="0"/>
          <w:sz w:val="24"/>
          <w:szCs w:val="24"/>
        </w:rPr>
        <w:t>5.2</w:t>
      </w:r>
      <w:r w:rsidR="007F30BA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9C799D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9C799D">
        <w:rPr>
          <w:bCs w:val="0"/>
          <w:sz w:val="24"/>
          <w:szCs w:val="24"/>
        </w:rPr>
        <w:t>5.4</w:t>
      </w:r>
      <w:r w:rsidR="007F30BA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9C799D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</w:rPr>
        <w:t>3.3.8</w:t>
      </w:r>
      <w:r w:rsidR="00402725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_Ref440361610 \r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</w:rPr>
        <w:t>5.6</w:t>
      </w:r>
      <w:r w:rsidR="00402725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9C799D" w:rsidRPr="009C799D" w:rsidRDefault="009C799D" w:rsidP="009C79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9C799D">
        <w:rPr>
          <w:bCs w:val="0"/>
          <w:sz w:val="24"/>
          <w:szCs w:val="24"/>
        </w:rPr>
        <w:t>Акт приёма-передачи образцов предлагаемой к поставке продукции (Приложение №</w:t>
      </w:r>
      <w:r>
        <w:rPr>
          <w:bCs w:val="0"/>
          <w:sz w:val="24"/>
          <w:szCs w:val="24"/>
        </w:rPr>
        <w:t>4</w:t>
      </w:r>
      <w:r w:rsidRPr="009C799D">
        <w:rPr>
          <w:bCs w:val="0"/>
          <w:sz w:val="24"/>
          <w:szCs w:val="24"/>
        </w:rPr>
        <w:t xml:space="preserve"> к настоящей документации);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77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77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  <w:lang w:eastAsia="ru-RU"/>
        </w:rPr>
        <w:t>5.1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5.1.3</w:t>
      </w:r>
      <w:r w:rsidR="00402725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Докумен</w:t>
      </w:r>
      <w:proofErr w:type="gramStart"/>
      <w:r w:rsidRPr="00AE1D21">
        <w:rPr>
          <w:sz w:val="24"/>
          <w:szCs w:val="24"/>
        </w:rPr>
        <w:t>т(</w:t>
      </w:r>
      <w:proofErr w:type="gramEnd"/>
      <w:r w:rsidRPr="00AE1D21">
        <w:rPr>
          <w:sz w:val="24"/>
          <w:szCs w:val="24"/>
        </w:rPr>
        <w:t xml:space="preserve">ы)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б)</w:t>
      </w:r>
      <w:r w:rsidR="00402725">
        <w:fldChar w:fldCharType="end"/>
      </w:r>
      <w:r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3.3.8.3</w:t>
      </w:r>
      <w:r w:rsidR="00402725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</w:rPr>
        <w:t>5.3</w:t>
      </w:r>
      <w:r w:rsidR="00402725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_Ref440274913 \r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  <w:lang w:eastAsia="ru-RU"/>
        </w:rPr>
        <w:t>5.2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_Ref440274902 \r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  <w:lang w:eastAsia="ru-RU"/>
        </w:rPr>
        <w:t>5.4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9C799D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9C799D">
        <w:rPr>
          <w:bCs w:val="0"/>
          <w:sz w:val="24"/>
          <w:szCs w:val="24"/>
        </w:rPr>
        <w:t>5.6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9C799D">
        <w:rPr>
          <w:bCs w:val="0"/>
          <w:sz w:val="24"/>
          <w:szCs w:val="24"/>
        </w:rPr>
        <w:t>5.7.1</w:t>
      </w:r>
      <w:r w:rsidR="007F30BA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</w:t>
      </w:r>
      <w:r w:rsidRPr="00577EC9">
        <w:rPr>
          <w:sz w:val="24"/>
          <w:szCs w:val="24"/>
        </w:rPr>
        <w:lastRenderedPageBreak/>
        <w:t xml:space="preserve">1352)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9C799D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</w:rPr>
        <w:t>3.3.8.3</w:t>
      </w:r>
      <w:r w:rsidR="00402725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б)</w:t>
      </w:r>
      <w:r w:rsidR="00402725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7F30BA">
        <w:fldChar w:fldCharType="begin"/>
      </w:r>
      <w:r w:rsidR="007F30BA">
        <w:instrText xml:space="preserve"> REF _Ref440372326 \r \h  \* MERGEFORMAT </w:instrText>
      </w:r>
      <w:r w:rsidR="007F30BA">
        <w:fldChar w:fldCharType="separate"/>
      </w:r>
      <w:r w:rsidR="009C799D" w:rsidRPr="009C799D">
        <w:rPr>
          <w:sz w:val="24"/>
          <w:szCs w:val="24"/>
        </w:rPr>
        <w:t>д)</w:t>
      </w:r>
      <w:r w:rsidR="007F30BA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_Ref440371812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м)</w:t>
      </w:r>
      <w:r w:rsidR="00402725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7F30BA">
        <w:fldChar w:fldCharType="begin"/>
      </w:r>
      <w:r w:rsidR="007F30BA">
        <w:instrText xml:space="preserve"> REF _Ref440371822 \r \h  \* MERGEFORMAT </w:instrText>
      </w:r>
      <w:r w:rsidR="007F30BA">
        <w:fldChar w:fldCharType="separate"/>
      </w:r>
      <w:r w:rsidR="009C799D" w:rsidRPr="009C799D">
        <w:rPr>
          <w:sz w:val="24"/>
          <w:szCs w:val="24"/>
        </w:rPr>
        <w:t>н)</w:t>
      </w:r>
      <w:r w:rsidR="007F30BA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у)</w:t>
      </w:r>
      <w:r w:rsidR="00402725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3.3.8.3</w:t>
      </w:r>
      <w:r w:rsidR="00402725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  <w:proofErr w:type="gramEnd"/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_Ref306143446 \r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</w:rPr>
        <w:t>3.3.9.3</w:t>
      </w:r>
      <w:r w:rsidR="00402725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_Ref465847423 \r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</w:rPr>
        <w:t>3.3.10.7</w:t>
      </w:r>
      <w:r w:rsidR="00402725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78" w:name="_Ref306004660"/>
      <w:proofErr w:type="gramStart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9C799D" w:rsidRPr="009C799D">
        <w:rPr>
          <w:szCs w:val="24"/>
        </w:rPr>
        <w:t>3.3.14.4</w:t>
      </w:r>
      <w:r w:rsidR="00402725">
        <w:fldChar w:fldCharType="end"/>
      </w:r>
      <w:r w:rsidRPr="001E3137">
        <w:rPr>
          <w:szCs w:val="24"/>
        </w:rPr>
        <w:t>).</w:t>
      </w:r>
      <w:proofErr w:type="gramEnd"/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78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402725">
        <w:fldChar w:fldCharType="begin"/>
      </w:r>
      <w:r w:rsidR="00402725">
        <w:instrText xml:space="preserve"> REF _Ref440270602 \r \h  \* MERGEFORMAT </w:instrText>
      </w:r>
      <w:r w:rsidR="00402725">
        <w:fldChar w:fldCharType="separate"/>
      </w:r>
      <w:r w:rsidR="009C799D">
        <w:t>5</w:t>
      </w:r>
      <w:r w:rsidR="00402725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02725">
        <w:fldChar w:fldCharType="begin"/>
      </w:r>
      <w:r w:rsidR="00402725">
        <w:instrText xml:space="preserve"> REF _Ref191386419 \n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</w:rPr>
        <w:t>3.3.2</w:t>
      </w:r>
      <w:r w:rsidR="00402725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9C799D" w:rsidRPr="009C799D">
        <w:rPr>
          <w:sz w:val="24"/>
          <w:szCs w:val="24"/>
        </w:rPr>
        <w:t>;</w:t>
      </w:r>
      <w:proofErr w:type="gramEnd"/>
      <w:r w:rsidR="009C799D" w:rsidRPr="009C799D">
        <w:rPr>
          <w:sz w:val="24"/>
          <w:szCs w:val="24"/>
        </w:rPr>
        <w:t xml:space="preserve"> а также документа, указанного </w:t>
      </w:r>
      <w:proofErr w:type="spellStart"/>
      <w:r w:rsidR="009C799D" w:rsidRPr="009C799D">
        <w:rPr>
          <w:bCs w:val="0"/>
          <w:sz w:val="24"/>
          <w:szCs w:val="24"/>
        </w:rPr>
        <w:t>п.п</w:t>
      </w:r>
      <w:proofErr w:type="spellEnd"/>
      <w:r w:rsidR="009C799D" w:rsidRPr="009C799D">
        <w:rPr>
          <w:bCs w:val="0"/>
          <w:sz w:val="24"/>
          <w:szCs w:val="24"/>
        </w:rPr>
        <w:t xml:space="preserve">. </w:t>
      </w:r>
      <w:r w:rsidR="009C799D" w:rsidRPr="009C799D">
        <w:rPr>
          <w:bCs w:val="0"/>
          <w:sz w:val="24"/>
          <w:szCs w:val="24"/>
        </w:rPr>
        <w:fldChar w:fldCharType="begin"/>
      </w:r>
      <w:r w:rsidR="009C799D" w:rsidRPr="009C799D">
        <w:rPr>
          <w:bCs w:val="0"/>
          <w:sz w:val="24"/>
          <w:szCs w:val="24"/>
        </w:rPr>
        <w:instrText xml:space="preserve"> REF _Ref456972156 \r \h </w:instrText>
      </w:r>
      <w:r w:rsidR="009C799D" w:rsidRPr="009C799D">
        <w:rPr>
          <w:bCs w:val="0"/>
          <w:sz w:val="24"/>
          <w:szCs w:val="24"/>
        </w:rPr>
      </w:r>
      <w:r w:rsidR="009C799D" w:rsidRPr="009C799D">
        <w:rPr>
          <w:bCs w:val="0"/>
          <w:sz w:val="24"/>
          <w:szCs w:val="24"/>
        </w:rPr>
        <w:instrText xml:space="preserve"> \* MERGEFORMAT </w:instrText>
      </w:r>
      <w:r w:rsidR="009C799D" w:rsidRPr="009C799D">
        <w:rPr>
          <w:bCs w:val="0"/>
          <w:sz w:val="24"/>
          <w:szCs w:val="24"/>
        </w:rPr>
        <w:fldChar w:fldCharType="separate"/>
      </w:r>
      <w:r w:rsidR="009C799D">
        <w:rPr>
          <w:bCs w:val="0"/>
          <w:sz w:val="24"/>
          <w:szCs w:val="24"/>
        </w:rPr>
        <w:t>щ)</w:t>
      </w:r>
      <w:r w:rsidR="009C799D" w:rsidRPr="009C799D">
        <w:rPr>
          <w:bCs w:val="0"/>
          <w:sz w:val="24"/>
          <w:szCs w:val="24"/>
        </w:rPr>
        <w:fldChar w:fldCharType="end"/>
      </w:r>
      <w:r w:rsidR="009C799D" w:rsidRPr="009C799D">
        <w:rPr>
          <w:bCs w:val="0"/>
          <w:sz w:val="24"/>
          <w:szCs w:val="24"/>
        </w:rPr>
        <w:t xml:space="preserve"> п. </w:t>
      </w:r>
      <w:r w:rsidR="009C799D" w:rsidRPr="009C799D">
        <w:rPr>
          <w:bCs w:val="0"/>
          <w:sz w:val="24"/>
          <w:szCs w:val="24"/>
        </w:rPr>
        <w:fldChar w:fldCharType="begin"/>
      </w:r>
      <w:r w:rsidR="009C799D" w:rsidRPr="009C799D">
        <w:rPr>
          <w:bCs w:val="0"/>
          <w:sz w:val="24"/>
          <w:szCs w:val="24"/>
        </w:rPr>
        <w:instrText xml:space="preserve"> REF _Ref306005578 \r \h </w:instrText>
      </w:r>
      <w:r w:rsidR="009C799D" w:rsidRPr="009C799D">
        <w:rPr>
          <w:bCs w:val="0"/>
          <w:sz w:val="24"/>
          <w:szCs w:val="24"/>
        </w:rPr>
      </w:r>
      <w:r w:rsidR="009C799D" w:rsidRPr="009C799D">
        <w:rPr>
          <w:bCs w:val="0"/>
          <w:sz w:val="24"/>
          <w:szCs w:val="24"/>
        </w:rPr>
        <w:instrText xml:space="preserve"> \* MERGEFORMAT </w:instrText>
      </w:r>
      <w:r w:rsidR="009C799D" w:rsidRPr="009C799D">
        <w:rPr>
          <w:bCs w:val="0"/>
          <w:sz w:val="24"/>
          <w:szCs w:val="24"/>
        </w:rPr>
        <w:fldChar w:fldCharType="separate"/>
      </w:r>
      <w:r w:rsidR="009C799D">
        <w:rPr>
          <w:bCs w:val="0"/>
          <w:sz w:val="24"/>
          <w:szCs w:val="24"/>
        </w:rPr>
        <w:t>3.3.8.3</w:t>
      </w:r>
      <w:r w:rsidR="009C799D" w:rsidRPr="009C799D">
        <w:rPr>
          <w:bCs w:val="0"/>
          <w:sz w:val="24"/>
          <w:szCs w:val="24"/>
        </w:rPr>
        <w:fldChar w:fldCharType="end"/>
      </w:r>
      <w:r w:rsidR="009C799D" w:rsidRPr="009C799D">
        <w:rPr>
          <w:bCs w:val="0"/>
          <w:sz w:val="24"/>
          <w:szCs w:val="24"/>
        </w:rPr>
        <w:t>.</w:t>
      </w:r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79" w:name="_Ref55279015"/>
      <w:bookmarkStart w:id="380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</w:t>
      </w:r>
      <w:proofErr w:type="gramStart"/>
      <w:r w:rsidRPr="00AE1D21">
        <w:rPr>
          <w:bCs w:val="0"/>
          <w:sz w:val="24"/>
          <w:szCs w:val="24"/>
        </w:rPr>
        <w:t>образом</w:t>
      </w:r>
      <w:proofErr w:type="gramEnd"/>
      <w:r w:rsidRPr="00AE1D21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79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81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80"/>
      <w:bookmarkEnd w:id="381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lastRenderedPageBreak/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_Ref440361959 \r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</w:rPr>
        <w:t>5.5</w:t>
      </w:r>
      <w:r w:rsidR="00402725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_Ref440271036 \r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</w:rPr>
        <w:t>5.4</w:t>
      </w:r>
      <w:r w:rsidR="00402725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2" w:name="_Ref115076752"/>
      <w:bookmarkStart w:id="383" w:name="_Ref191386109"/>
      <w:bookmarkStart w:id="384" w:name="_Ref191386419"/>
      <w:bookmarkStart w:id="385" w:name="_Toc440361327"/>
      <w:bookmarkStart w:id="386" w:name="_Toc440376082"/>
      <w:bookmarkStart w:id="387" w:name="_Toc440376209"/>
      <w:bookmarkStart w:id="388" w:name="_Toc440382474"/>
      <w:bookmarkStart w:id="389" w:name="_Toc440447144"/>
      <w:bookmarkStart w:id="390" w:name="_Toc440632304"/>
      <w:bookmarkStart w:id="391" w:name="_Toc440875077"/>
      <w:bookmarkStart w:id="392" w:name="_Toc441131064"/>
      <w:bookmarkStart w:id="393" w:name="_Toc465774585"/>
      <w:bookmarkStart w:id="394" w:name="_Toc465848814"/>
      <w:bookmarkStart w:id="395" w:name="_Toc468875316"/>
      <w:bookmarkStart w:id="396" w:name="_Toc469488368"/>
      <w:bookmarkStart w:id="397" w:name="_Toc471894889"/>
      <w:bookmarkStart w:id="398" w:name="_Toc498590314"/>
      <w:bookmarkStart w:id="399" w:name="_Toc524525027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82"/>
      <w:bookmarkEnd w:id="383"/>
      <w:bookmarkEnd w:id="384"/>
      <w:r w:rsidRPr="00E71A48">
        <w:rPr>
          <w:szCs w:val="24"/>
        </w:rPr>
        <w:t>ЭТП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0" w:name="_Ref115076807"/>
      <w:bookmarkStart w:id="401" w:name="_Toc440361328"/>
      <w:bookmarkStart w:id="402" w:name="_Toc440376083"/>
      <w:bookmarkStart w:id="403" w:name="_Toc440376210"/>
      <w:bookmarkStart w:id="404" w:name="_Toc440382475"/>
      <w:bookmarkStart w:id="405" w:name="_Toc440447145"/>
      <w:bookmarkStart w:id="406" w:name="_Toc440632305"/>
      <w:bookmarkStart w:id="407" w:name="_Toc440875078"/>
      <w:bookmarkStart w:id="408" w:name="_Toc441131065"/>
      <w:bookmarkStart w:id="409" w:name="_Toc465774586"/>
      <w:bookmarkStart w:id="410" w:name="_Toc465848815"/>
      <w:bookmarkStart w:id="411" w:name="_Toc468875317"/>
      <w:bookmarkStart w:id="412" w:name="_Toc469488369"/>
      <w:bookmarkStart w:id="413" w:name="_Toc471894890"/>
      <w:bookmarkStart w:id="414" w:name="_Toc498590315"/>
      <w:bookmarkStart w:id="415" w:name="_Toc524525028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</w:p>
    <w:p w:rsidR="00717F60" w:rsidRPr="009C799D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16" w:name="_Ref191386548"/>
      <w:proofErr w:type="gramStart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), в случае, если в качестве обеспечения исполнения </w:t>
      </w:r>
      <w:r w:rsidR="00CE4D51" w:rsidRPr="009C799D">
        <w:rPr>
          <w:sz w:val="24"/>
          <w:szCs w:val="24"/>
        </w:rPr>
        <w:t>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9C799D" w:rsidRPr="009C799D">
        <w:rPr>
          <w:sz w:val="24"/>
          <w:szCs w:val="24"/>
        </w:rPr>
        <w:t xml:space="preserve">; а также документа, указанного </w:t>
      </w:r>
      <w:proofErr w:type="spellStart"/>
      <w:r w:rsidR="009C799D" w:rsidRPr="009C799D">
        <w:rPr>
          <w:bCs w:val="0"/>
          <w:sz w:val="24"/>
          <w:szCs w:val="24"/>
        </w:rPr>
        <w:t>п.п</w:t>
      </w:r>
      <w:proofErr w:type="spellEnd"/>
      <w:r w:rsidR="009C799D" w:rsidRPr="009C799D">
        <w:rPr>
          <w:bCs w:val="0"/>
          <w:sz w:val="24"/>
          <w:szCs w:val="24"/>
        </w:rPr>
        <w:t xml:space="preserve">. </w:t>
      </w:r>
      <w:r w:rsidR="009C799D" w:rsidRPr="009C799D">
        <w:rPr>
          <w:bCs w:val="0"/>
          <w:sz w:val="24"/>
          <w:szCs w:val="24"/>
        </w:rPr>
        <w:fldChar w:fldCharType="begin"/>
      </w:r>
      <w:r w:rsidR="009C799D" w:rsidRPr="009C799D">
        <w:rPr>
          <w:bCs w:val="0"/>
          <w:sz w:val="24"/>
          <w:szCs w:val="24"/>
        </w:rPr>
        <w:instrText xml:space="preserve"> REF _Ref456972156 \r \h </w:instrText>
      </w:r>
      <w:r w:rsidR="009C799D" w:rsidRPr="009C799D">
        <w:rPr>
          <w:bCs w:val="0"/>
          <w:sz w:val="24"/>
          <w:szCs w:val="24"/>
        </w:rPr>
      </w:r>
      <w:r w:rsidR="009C799D" w:rsidRPr="009C799D">
        <w:rPr>
          <w:bCs w:val="0"/>
          <w:sz w:val="24"/>
          <w:szCs w:val="24"/>
        </w:rPr>
        <w:instrText xml:space="preserve"> \* MERGEFORMAT </w:instrText>
      </w:r>
      <w:r w:rsidR="009C799D" w:rsidRPr="009C799D">
        <w:rPr>
          <w:bCs w:val="0"/>
          <w:sz w:val="24"/>
          <w:szCs w:val="24"/>
        </w:rPr>
        <w:fldChar w:fldCharType="separate"/>
      </w:r>
      <w:r w:rsidR="009C799D" w:rsidRPr="009C799D">
        <w:rPr>
          <w:bCs w:val="0"/>
          <w:sz w:val="24"/>
          <w:szCs w:val="24"/>
        </w:rPr>
        <w:t>щ)</w:t>
      </w:r>
      <w:r w:rsidR="009C799D" w:rsidRPr="009C799D">
        <w:rPr>
          <w:bCs w:val="0"/>
          <w:sz w:val="24"/>
          <w:szCs w:val="24"/>
        </w:rPr>
        <w:fldChar w:fldCharType="end"/>
      </w:r>
      <w:r w:rsidR="009C799D" w:rsidRPr="009C799D">
        <w:rPr>
          <w:bCs w:val="0"/>
          <w:sz w:val="24"/>
          <w:szCs w:val="24"/>
        </w:rPr>
        <w:t xml:space="preserve"> п. </w:t>
      </w:r>
      <w:r w:rsidR="009C799D" w:rsidRPr="009C799D">
        <w:rPr>
          <w:bCs w:val="0"/>
          <w:sz w:val="24"/>
          <w:szCs w:val="24"/>
        </w:rPr>
        <w:fldChar w:fldCharType="begin"/>
      </w:r>
      <w:r w:rsidR="009C799D" w:rsidRPr="009C799D">
        <w:rPr>
          <w:bCs w:val="0"/>
          <w:sz w:val="24"/>
          <w:szCs w:val="24"/>
        </w:rPr>
        <w:instrText xml:space="preserve"> REF _Ref306005578 \r \h </w:instrText>
      </w:r>
      <w:r w:rsidR="009C799D" w:rsidRPr="009C799D">
        <w:rPr>
          <w:bCs w:val="0"/>
          <w:sz w:val="24"/>
          <w:szCs w:val="24"/>
        </w:rPr>
      </w:r>
      <w:r w:rsidR="009C799D" w:rsidRPr="009C799D">
        <w:rPr>
          <w:bCs w:val="0"/>
          <w:sz w:val="24"/>
          <w:szCs w:val="24"/>
        </w:rPr>
        <w:instrText xml:space="preserve"> \* MERGEFORMAT </w:instrText>
      </w:r>
      <w:r w:rsidR="009C799D" w:rsidRPr="009C799D">
        <w:rPr>
          <w:bCs w:val="0"/>
          <w:sz w:val="24"/>
          <w:szCs w:val="24"/>
        </w:rPr>
        <w:fldChar w:fldCharType="separate"/>
      </w:r>
      <w:r w:rsidR="009C799D" w:rsidRPr="009C799D">
        <w:rPr>
          <w:bCs w:val="0"/>
          <w:sz w:val="24"/>
          <w:szCs w:val="24"/>
        </w:rPr>
        <w:t>3.3.8.3</w:t>
      </w:r>
      <w:r w:rsidR="009C799D" w:rsidRPr="009C799D">
        <w:rPr>
          <w:bCs w:val="0"/>
          <w:sz w:val="24"/>
          <w:szCs w:val="24"/>
        </w:rPr>
        <w:fldChar w:fldCharType="end"/>
      </w:r>
      <w:r w:rsidRPr="009C799D">
        <w:rPr>
          <w:bCs w:val="0"/>
          <w:sz w:val="24"/>
          <w:szCs w:val="24"/>
        </w:rPr>
        <w:t>.</w:t>
      </w:r>
      <w:bookmarkEnd w:id="416"/>
      <w:proofErr w:type="gramEnd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417" w:name="_Ref306008743"/>
      <w:bookmarkStart w:id="418" w:name="_Toc440361329"/>
      <w:bookmarkStart w:id="419" w:name="_Toc440376084"/>
      <w:bookmarkStart w:id="420" w:name="_Toc440376211"/>
      <w:bookmarkStart w:id="421" w:name="_Toc440382476"/>
      <w:bookmarkStart w:id="422" w:name="_Toc440447146"/>
      <w:bookmarkStart w:id="423" w:name="_Toc440632306"/>
      <w:bookmarkStart w:id="424" w:name="_Toc440875079"/>
      <w:bookmarkStart w:id="425" w:name="_Toc441131066"/>
      <w:bookmarkStart w:id="426" w:name="_Toc465774587"/>
      <w:bookmarkStart w:id="427" w:name="_Toc465848816"/>
      <w:bookmarkStart w:id="428" w:name="_Toc468875318"/>
      <w:bookmarkStart w:id="429" w:name="_Toc469488370"/>
      <w:bookmarkStart w:id="430" w:name="_Toc471894891"/>
      <w:bookmarkStart w:id="431" w:name="_Toc498590316"/>
      <w:bookmarkStart w:id="432" w:name="_Toc524525029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33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</w:rPr>
        <w:t>3.4.1.3</w:t>
      </w:r>
      <w:r w:rsidR="00402725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433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34" w:name="_Toc440361330"/>
      <w:bookmarkStart w:id="435" w:name="_Toc440376085"/>
      <w:bookmarkStart w:id="436" w:name="_Toc440376212"/>
      <w:bookmarkStart w:id="437" w:name="_Toc440382477"/>
      <w:bookmarkStart w:id="438" w:name="_Toc440447147"/>
      <w:bookmarkStart w:id="439" w:name="_Toc440632307"/>
      <w:bookmarkStart w:id="440" w:name="_Toc440875080"/>
      <w:bookmarkStart w:id="441" w:name="_Toc441131067"/>
      <w:bookmarkStart w:id="442" w:name="_Toc465774588"/>
      <w:bookmarkStart w:id="443" w:name="_Toc465848817"/>
      <w:bookmarkStart w:id="444" w:name="_Toc468875319"/>
      <w:bookmarkStart w:id="445" w:name="_Toc469488371"/>
      <w:bookmarkStart w:id="446" w:name="_Toc471894892"/>
      <w:bookmarkStart w:id="447" w:name="_Toc498590317"/>
      <w:bookmarkStart w:id="448" w:name="_Toc524525030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49" w:name="_Toc440361331"/>
      <w:bookmarkStart w:id="450" w:name="_Toc440376086"/>
      <w:bookmarkStart w:id="451" w:name="_Toc440376213"/>
      <w:bookmarkStart w:id="452" w:name="_Toc440382478"/>
      <w:bookmarkStart w:id="453" w:name="_Toc440447148"/>
      <w:bookmarkStart w:id="454" w:name="_Toc440632308"/>
      <w:bookmarkStart w:id="455" w:name="_Toc440875081"/>
      <w:bookmarkStart w:id="456" w:name="_Toc441131068"/>
      <w:bookmarkStart w:id="457" w:name="_Toc465774589"/>
      <w:bookmarkStart w:id="458" w:name="_Toc465848818"/>
      <w:bookmarkStart w:id="459" w:name="_Toc468875320"/>
      <w:bookmarkStart w:id="460" w:name="_Toc469488372"/>
      <w:bookmarkStart w:id="461" w:name="_Toc471894893"/>
      <w:bookmarkStart w:id="462" w:name="_Toc498590318"/>
      <w:bookmarkStart w:id="463" w:name="_Toc524525031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lastRenderedPageBreak/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</w:t>
      </w:r>
      <w:proofErr w:type="gramStart"/>
      <w:r w:rsidRPr="00E71A48">
        <w:rPr>
          <w:bCs w:val="0"/>
          <w:sz w:val="24"/>
          <w:szCs w:val="24"/>
        </w:rPr>
        <w:t xml:space="preserve">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</w:t>
      </w:r>
      <w:proofErr w:type="gramEnd"/>
      <w:r w:rsidRPr="00E71A48">
        <w:rPr>
          <w:bCs w:val="0"/>
          <w:sz w:val="24"/>
          <w:szCs w:val="24"/>
        </w:rPr>
        <w:t xml:space="preserve"> изменению при изменении официального курса валюты.</w:t>
      </w:r>
    </w:p>
    <w:p w:rsidR="00717F60" w:rsidRPr="004E6CDD" w:rsidRDefault="00717F60" w:rsidP="00E71A48">
      <w:pPr>
        <w:pStyle w:val="3"/>
        <w:spacing w:line="264" w:lineRule="auto"/>
        <w:rPr>
          <w:szCs w:val="24"/>
        </w:rPr>
      </w:pPr>
      <w:bookmarkStart w:id="464" w:name="_Toc440361332"/>
      <w:bookmarkStart w:id="465" w:name="_Toc440376087"/>
      <w:bookmarkStart w:id="466" w:name="_Toc440376214"/>
      <w:bookmarkStart w:id="467" w:name="_Toc440382479"/>
      <w:bookmarkStart w:id="468" w:name="_Toc440447149"/>
      <w:bookmarkStart w:id="469" w:name="_Toc440632309"/>
      <w:bookmarkStart w:id="470" w:name="_Toc440875082"/>
      <w:bookmarkStart w:id="471" w:name="_Toc441131069"/>
      <w:bookmarkStart w:id="472" w:name="_Toc465774590"/>
      <w:bookmarkStart w:id="473" w:name="_Toc465848819"/>
      <w:bookmarkStart w:id="474" w:name="_Ref468874794"/>
      <w:bookmarkStart w:id="475" w:name="_Toc468875321"/>
      <w:bookmarkStart w:id="476" w:name="_Toc469488373"/>
      <w:bookmarkStart w:id="477" w:name="_Toc471894894"/>
      <w:bookmarkStart w:id="478" w:name="_Toc498590319"/>
      <w:bookmarkStart w:id="479" w:name="_Toc524525032"/>
      <w:r w:rsidRPr="004E6CDD">
        <w:rPr>
          <w:szCs w:val="24"/>
        </w:rPr>
        <w:t xml:space="preserve">Начальная (максимальная) цена </w:t>
      </w:r>
      <w:r w:rsidR="00123C70" w:rsidRPr="004E6CDD">
        <w:rPr>
          <w:szCs w:val="24"/>
        </w:rPr>
        <w:t>Договор</w:t>
      </w:r>
      <w:r w:rsidRPr="004E6CDD">
        <w:rPr>
          <w:szCs w:val="24"/>
        </w:rPr>
        <w:t>а (цена лота)</w:t>
      </w:r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</w:p>
    <w:p w:rsidR="00216641" w:rsidRPr="004E6CDD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E6CDD">
        <w:rPr>
          <w:bCs w:val="0"/>
          <w:sz w:val="24"/>
          <w:szCs w:val="24"/>
        </w:rPr>
        <w:t xml:space="preserve">Начальная (максимальная) цена </w:t>
      </w:r>
      <w:r w:rsidR="00123C70" w:rsidRPr="004E6CDD">
        <w:rPr>
          <w:bCs w:val="0"/>
          <w:sz w:val="24"/>
          <w:szCs w:val="24"/>
        </w:rPr>
        <w:t>Договор</w:t>
      </w:r>
      <w:r w:rsidRPr="004E6CDD">
        <w:rPr>
          <w:bCs w:val="0"/>
          <w:sz w:val="24"/>
          <w:szCs w:val="24"/>
        </w:rPr>
        <w:t>а</w:t>
      </w:r>
      <w:r w:rsidR="00216641" w:rsidRPr="004E6CDD">
        <w:rPr>
          <w:bCs w:val="0"/>
          <w:sz w:val="24"/>
          <w:szCs w:val="24"/>
        </w:rPr>
        <w:t>:</w:t>
      </w:r>
    </w:p>
    <w:p w:rsidR="00717F60" w:rsidRPr="004E6CDD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4E6CDD">
        <w:rPr>
          <w:b/>
          <w:bCs w:val="0"/>
          <w:sz w:val="24"/>
          <w:szCs w:val="24"/>
          <w:u w:val="single"/>
        </w:rPr>
        <w:t>По Лоту №1:</w:t>
      </w:r>
      <w:r w:rsidR="00717F60" w:rsidRPr="004E6CDD">
        <w:rPr>
          <w:bCs w:val="0"/>
          <w:sz w:val="24"/>
          <w:szCs w:val="24"/>
        </w:rPr>
        <w:t xml:space="preserve"> </w:t>
      </w:r>
      <w:r w:rsidR="004E6CDD" w:rsidRPr="004E6CDD">
        <w:rPr>
          <w:b/>
          <w:sz w:val="24"/>
          <w:szCs w:val="24"/>
        </w:rPr>
        <w:t>2 542 372,00</w:t>
      </w:r>
      <w:r w:rsidR="004E6CDD" w:rsidRPr="004E6CDD">
        <w:rPr>
          <w:sz w:val="24"/>
          <w:szCs w:val="24"/>
        </w:rPr>
        <w:t xml:space="preserve"> (Два миллиона пятьсот сорок две тысячи триста семьдесят два) рубля 00 коп. РФ, без учета НДС;</w:t>
      </w:r>
      <w:r w:rsidR="004E6CDD" w:rsidRPr="004E6CDD">
        <w:rPr>
          <w:b/>
          <w:sz w:val="24"/>
          <w:szCs w:val="24"/>
        </w:rPr>
        <w:t xml:space="preserve"> </w:t>
      </w:r>
      <w:r w:rsidR="004E6CDD" w:rsidRPr="004E6CDD">
        <w:rPr>
          <w:sz w:val="24"/>
          <w:szCs w:val="24"/>
        </w:rPr>
        <w:t>НДС составляет</w:t>
      </w:r>
      <w:r w:rsidR="004E6CDD" w:rsidRPr="004E6CDD">
        <w:rPr>
          <w:b/>
          <w:sz w:val="24"/>
          <w:szCs w:val="24"/>
        </w:rPr>
        <w:t xml:space="preserve"> 457 626,96</w:t>
      </w:r>
      <w:r w:rsidR="004E6CDD" w:rsidRPr="004E6CDD">
        <w:rPr>
          <w:sz w:val="24"/>
          <w:szCs w:val="24"/>
        </w:rPr>
        <w:t xml:space="preserve"> (Четыреста пятьдесят семь тысяч шестьсот двадцать шесть) рублей 96 коп. РФ;</w:t>
      </w:r>
      <w:r w:rsidR="004E6CDD" w:rsidRPr="004E6CDD">
        <w:rPr>
          <w:b/>
          <w:sz w:val="24"/>
          <w:szCs w:val="24"/>
        </w:rPr>
        <w:t xml:space="preserve"> 2 999 998,96</w:t>
      </w:r>
      <w:r w:rsidR="004E6CDD" w:rsidRPr="004E6CDD">
        <w:rPr>
          <w:sz w:val="24"/>
          <w:szCs w:val="24"/>
        </w:rPr>
        <w:t xml:space="preserve"> (Два миллиона девятьсот девяносто девять тысяч девятьсот девяносто восемь) рублей 96 коп. РФ, с учетом НДС.</w:t>
      </w:r>
    </w:p>
    <w:p w:rsidR="004F657D" w:rsidRPr="004E6CDD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E6CDD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653830" w:rsidRPr="004E6CDD">
        <w:rPr>
          <w:sz w:val="24"/>
          <w:szCs w:val="24"/>
        </w:rPr>
        <w:t>Договора (Лота)</w:t>
      </w:r>
      <w:r w:rsidR="004F657D" w:rsidRPr="004E6CDD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E6CDD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 w:rsidRPr="004E6CDD">
        <w:rPr>
          <w:sz w:val="24"/>
          <w:szCs w:val="24"/>
        </w:rPr>
        <w:t>Договора (Лота)</w:t>
      </w:r>
      <w:r w:rsidRPr="004E6CDD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</w:rPr>
        <w:t>5.1</w:t>
      </w:r>
      <w:r w:rsidR="00402725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_Ref440271072 \r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</w:rPr>
        <w:t>5.2</w:t>
      </w:r>
      <w:r w:rsidR="00402725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402725">
        <w:fldChar w:fldCharType="begin"/>
      </w:r>
      <w:r w:rsidR="00402725">
        <w:instrText xml:space="preserve"> REF _Ref440361439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5.5</w:t>
      </w:r>
      <w:r w:rsidR="00402725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</w:rPr>
        <w:t>3.6.4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EB7BE2">
        <w:rPr>
          <w:bCs w:val="0"/>
          <w:sz w:val="24"/>
          <w:szCs w:val="24"/>
        </w:rPr>
        <w:t>оценивает и сопоставляет</w:t>
      </w:r>
      <w:proofErr w:type="gramEnd"/>
      <w:r w:rsidRPr="00EB7BE2">
        <w:rPr>
          <w:bCs w:val="0"/>
          <w:sz w:val="24"/>
          <w:szCs w:val="24"/>
        </w:rPr>
        <w:t xml:space="preserve"> стоимость Заявки без учета НДС.</w:t>
      </w:r>
    </w:p>
    <w:p w:rsidR="006371C4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</w:rPr>
        <w:t>3.11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3B72EA" w:rsidRPr="003B72EA" w:rsidRDefault="003B72EA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B72EA">
        <w:rPr>
          <w:bCs w:val="0"/>
          <w:sz w:val="24"/>
          <w:szCs w:val="24"/>
        </w:rPr>
        <w:t xml:space="preserve">В соответствии с Федеральным законом от 03.08.2018 N 303-ФЗ с 1 января 2019 г. налоговая ставка НДС составляет 20%, при увеличении ставки НДС на момент </w:t>
      </w:r>
      <w:proofErr w:type="gramStart"/>
      <w:r w:rsidRPr="003B72EA">
        <w:rPr>
          <w:bCs w:val="0"/>
          <w:sz w:val="24"/>
          <w:szCs w:val="24"/>
        </w:rPr>
        <w:t>отгрузки продукции/ оказания услуг/ выполнения</w:t>
      </w:r>
      <w:proofErr w:type="gramEnd"/>
      <w:r w:rsidRPr="003B72EA">
        <w:rPr>
          <w:bCs w:val="0"/>
          <w:sz w:val="24"/>
          <w:szCs w:val="24"/>
        </w:rPr>
        <w:t xml:space="preserve"> работ, ранее определенная цена договора с учетом НДС увеличивается на сумму увеличения ставки НДС.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80" w:name="_Ref191386407"/>
      <w:bookmarkStart w:id="481" w:name="_Ref191386526"/>
      <w:bookmarkStart w:id="482" w:name="_Toc440361333"/>
      <w:bookmarkStart w:id="483" w:name="_Toc440376088"/>
      <w:bookmarkStart w:id="484" w:name="_Toc440376215"/>
      <w:bookmarkStart w:id="485" w:name="_Toc440382480"/>
      <w:bookmarkStart w:id="486" w:name="_Toc440447150"/>
      <w:bookmarkStart w:id="487" w:name="_Toc440632310"/>
      <w:bookmarkStart w:id="488" w:name="_Toc440875083"/>
      <w:bookmarkStart w:id="489" w:name="_Toc441131070"/>
      <w:bookmarkStart w:id="490" w:name="_Toc465774591"/>
      <w:bookmarkStart w:id="491" w:name="_Toc465848820"/>
      <w:bookmarkStart w:id="492" w:name="_Toc468875322"/>
      <w:bookmarkStart w:id="493" w:name="_Toc469488374"/>
      <w:bookmarkStart w:id="494" w:name="_Toc471894895"/>
      <w:bookmarkStart w:id="495" w:name="_Toc498590320"/>
      <w:bookmarkStart w:id="496" w:name="_Ref303624481"/>
      <w:bookmarkStart w:id="497" w:name="_Toc524525033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7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98" w:name="_Ref93090116"/>
      <w:bookmarkStart w:id="499" w:name="_Ref191386482"/>
      <w:bookmarkStart w:id="500" w:name="_Ref440291364"/>
      <w:bookmarkEnd w:id="496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98"/>
      <w:r w:rsidRPr="00EB7BE2">
        <w:rPr>
          <w:bCs w:val="0"/>
          <w:sz w:val="24"/>
          <w:szCs w:val="24"/>
        </w:rPr>
        <w:t>:</w:t>
      </w:r>
      <w:bookmarkStart w:id="501" w:name="_Ref306004833"/>
      <w:bookmarkEnd w:id="499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</w:t>
      </w:r>
      <w:r w:rsidRPr="009C0307">
        <w:rPr>
          <w:bCs w:val="0"/>
          <w:sz w:val="24"/>
          <w:szCs w:val="24"/>
        </w:rPr>
        <w:t xml:space="preserve">предложений может любое юридическое, </w:t>
      </w:r>
      <w:r w:rsidRPr="009C0307">
        <w:rPr>
          <w:bCs w:val="0"/>
          <w:color w:val="000000"/>
          <w:sz w:val="24"/>
          <w:szCs w:val="24"/>
        </w:rPr>
        <w:t>физическое</w:t>
      </w:r>
      <w:r w:rsidRPr="009C0307">
        <w:rPr>
          <w:bCs w:val="0"/>
          <w:sz w:val="24"/>
          <w:szCs w:val="24"/>
        </w:rPr>
        <w:t xml:space="preserve"> лицо </w:t>
      </w:r>
      <w:r w:rsidR="00E71628" w:rsidRPr="009C0307">
        <w:rPr>
          <w:bCs w:val="0"/>
          <w:sz w:val="24"/>
          <w:szCs w:val="24"/>
        </w:rPr>
        <w:t>(в т.</w:t>
      </w:r>
      <w:r w:rsidR="003129D4" w:rsidRPr="009C0307">
        <w:rPr>
          <w:bCs w:val="0"/>
          <w:sz w:val="24"/>
          <w:szCs w:val="24"/>
        </w:rPr>
        <w:t xml:space="preserve"> </w:t>
      </w:r>
      <w:r w:rsidR="00E71628" w:rsidRPr="009C0307">
        <w:rPr>
          <w:bCs w:val="0"/>
          <w:sz w:val="24"/>
          <w:szCs w:val="24"/>
        </w:rPr>
        <w:t xml:space="preserve">ч. </w:t>
      </w:r>
      <w:r w:rsidRPr="009C0307">
        <w:rPr>
          <w:bCs w:val="0"/>
          <w:sz w:val="24"/>
          <w:szCs w:val="24"/>
        </w:rPr>
        <w:t>индивидуальный предприниматель</w:t>
      </w:r>
      <w:r w:rsidR="00E71628" w:rsidRPr="009C0307">
        <w:rPr>
          <w:bCs w:val="0"/>
          <w:sz w:val="24"/>
          <w:szCs w:val="24"/>
        </w:rPr>
        <w:t>)</w:t>
      </w:r>
      <w:r w:rsidR="009C0307" w:rsidRPr="009C0307">
        <w:rPr>
          <w:sz w:val="24"/>
          <w:szCs w:val="24"/>
        </w:rPr>
        <w:t>, являющееся субъектом малого и среднего предпринимательства</w:t>
      </w:r>
      <w:r w:rsidRPr="009C0307">
        <w:rPr>
          <w:bCs w:val="0"/>
          <w:sz w:val="24"/>
          <w:szCs w:val="24"/>
        </w:rPr>
        <w:t xml:space="preserve">. </w:t>
      </w:r>
      <w:proofErr w:type="gramStart"/>
      <w:r w:rsidR="00362EA4" w:rsidRPr="009C0307">
        <w:rPr>
          <w:bCs w:val="0"/>
          <w:sz w:val="24"/>
          <w:szCs w:val="24"/>
        </w:rPr>
        <w:t>Дополнительные требования к соисполнителям и порядку подтверждения их соответствия установленным</w:t>
      </w:r>
      <w:r w:rsidR="00362EA4" w:rsidRPr="00AE1D21">
        <w:rPr>
          <w:bCs w:val="0"/>
          <w:sz w:val="24"/>
          <w:szCs w:val="24"/>
        </w:rPr>
        <w:t xml:space="preserve"> требованиям приведены в пункте </w:t>
      </w:r>
      <w:r w:rsidR="00402725">
        <w:fldChar w:fldCharType="begin"/>
      </w:r>
      <w:r w:rsidR="00402725">
        <w:instrText xml:space="preserve"> REF _Ref191386451 \n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</w:rPr>
        <w:t>3.3.9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lastRenderedPageBreak/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_Ref440876619 \r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</w:rPr>
        <w:t>3.3.10</w:t>
      </w:r>
      <w:r w:rsidR="00402725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500"/>
      <w:bookmarkEnd w:id="501"/>
      <w:proofErr w:type="gramEnd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2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502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503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504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503"/>
      <w:bookmarkEnd w:id="504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505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505"/>
      <w:proofErr w:type="gramEnd"/>
    </w:p>
    <w:p w:rsidR="00DC7643" w:rsidRPr="004E6CDD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</w:t>
      </w:r>
      <w:r w:rsidRPr="004E6CDD">
        <w:rPr>
          <w:sz w:val="24"/>
          <w:szCs w:val="24"/>
        </w:rPr>
        <w:t xml:space="preserve">разрешающих документов необходимо для оказания услуг, указанных в п. </w:t>
      </w:r>
      <w:r w:rsidR="00402725" w:rsidRPr="004E6CDD">
        <w:fldChar w:fldCharType="begin"/>
      </w:r>
      <w:r w:rsidR="00402725" w:rsidRPr="004E6CDD">
        <w:instrText xml:space="preserve"> REF _Ref440275279 \r \h  \* MERGEFORMAT </w:instrText>
      </w:r>
      <w:r w:rsidR="00402725" w:rsidRPr="004E6CDD">
        <w:fldChar w:fldCharType="separate"/>
      </w:r>
      <w:r w:rsidR="009C799D" w:rsidRPr="009C799D">
        <w:rPr>
          <w:sz w:val="24"/>
          <w:szCs w:val="24"/>
        </w:rPr>
        <w:t>1.1.4</w:t>
      </w:r>
      <w:r w:rsidR="00402725" w:rsidRPr="004E6CDD">
        <w:fldChar w:fldCharType="end"/>
      </w:r>
      <w:r w:rsidRPr="004E6CDD">
        <w:rPr>
          <w:sz w:val="24"/>
          <w:szCs w:val="24"/>
        </w:rPr>
        <w:t xml:space="preserve"> и разделе </w:t>
      </w:r>
      <w:r w:rsidR="00402725" w:rsidRPr="004E6CDD">
        <w:fldChar w:fldCharType="begin"/>
      </w:r>
      <w:r w:rsidR="00402725" w:rsidRPr="004E6CDD">
        <w:instrText xml:space="preserve"> REF _Ref440270568 \r \h  \* MERGEFORMAT </w:instrText>
      </w:r>
      <w:r w:rsidR="00402725" w:rsidRPr="004E6CDD">
        <w:fldChar w:fldCharType="separate"/>
      </w:r>
      <w:r w:rsidR="009C799D">
        <w:t>4</w:t>
      </w:r>
      <w:r w:rsidR="00402725" w:rsidRPr="004E6CDD">
        <w:fldChar w:fldCharType="end"/>
      </w:r>
      <w:r w:rsidRPr="004E6CDD">
        <w:rPr>
          <w:sz w:val="24"/>
          <w:szCs w:val="24"/>
        </w:rPr>
        <w:t>, в соответствии с требованиями законод</w:t>
      </w:r>
      <w:r w:rsidR="004E6CDD" w:rsidRPr="004E6CDD">
        <w:rPr>
          <w:sz w:val="24"/>
          <w:szCs w:val="24"/>
        </w:rPr>
        <w:t>ательства Российской Федерации)</w:t>
      </w:r>
      <w:r w:rsidRPr="004E6CDD">
        <w:rPr>
          <w:sz w:val="24"/>
          <w:szCs w:val="24"/>
        </w:rPr>
        <w:t>;</w:t>
      </w:r>
    </w:p>
    <w:p w:rsidR="009D7F01" w:rsidRPr="004E6CDD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4E6CDD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4E6CDD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4E6CDD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9C0307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proofErr w:type="gramStart"/>
      <w:r w:rsidRPr="004E6CDD">
        <w:rPr>
          <w:color w:val="000000"/>
          <w:sz w:val="24"/>
          <w:szCs w:val="24"/>
          <w:lang w:eastAsia="ru-RU"/>
        </w:rPr>
        <w:t>должен обладать опытом оказания аналогичных услуг (желательно</w:t>
      </w:r>
      <w:r w:rsidRPr="00090FCB">
        <w:rPr>
          <w:color w:val="000000"/>
          <w:sz w:val="24"/>
          <w:szCs w:val="24"/>
          <w:lang w:eastAsia="ru-RU"/>
        </w:rPr>
        <w:t xml:space="preserve"> наличие за последние 3 года не менее 1 завершенного аналогичного договора по оказываемым услугам, (в </w:t>
      </w:r>
      <w:proofErr w:type="spellStart"/>
      <w:r w:rsidRPr="00090FCB">
        <w:rPr>
          <w:color w:val="000000"/>
          <w:sz w:val="24"/>
          <w:szCs w:val="24"/>
          <w:lang w:eastAsia="ru-RU"/>
        </w:rPr>
        <w:t>т.ч</w:t>
      </w:r>
      <w:proofErr w:type="spellEnd"/>
      <w:r w:rsidRPr="00090FCB">
        <w:rPr>
          <w:color w:val="000000"/>
          <w:sz w:val="24"/>
          <w:szCs w:val="24"/>
          <w:lang w:eastAsia="ru-RU"/>
        </w:rPr>
        <w:t>. объемам услуг и общей сумме договора).</w:t>
      </w:r>
      <w:proofErr w:type="gramEnd"/>
      <w:r w:rsidRPr="00090FCB">
        <w:rPr>
          <w:color w:val="000000"/>
          <w:sz w:val="24"/>
          <w:szCs w:val="24"/>
          <w:lang w:eastAsia="ru-RU"/>
        </w:rPr>
        <w:t xml:space="preserve"> </w:t>
      </w:r>
      <w:r w:rsidRPr="00090FCB">
        <w:rPr>
          <w:color w:val="000000"/>
          <w:sz w:val="24"/>
          <w:szCs w:val="24"/>
        </w:rPr>
        <w:t xml:space="preserve">Под термином аналогичного договора понимается договор, </w:t>
      </w:r>
      <w:r w:rsidRPr="009C0307">
        <w:rPr>
          <w:color w:val="000000"/>
          <w:sz w:val="24"/>
          <w:szCs w:val="24"/>
        </w:rPr>
        <w:t>идентичный предмету и сопоставимый с объемом и суммой работ/услуг договора по данной закупочной процедуре</w:t>
      </w:r>
      <w:r w:rsidR="00036006" w:rsidRPr="009C0307">
        <w:rPr>
          <w:color w:val="000000"/>
          <w:sz w:val="24"/>
          <w:szCs w:val="24"/>
          <w:lang w:eastAsia="ru-RU"/>
        </w:rPr>
        <w:t xml:space="preserve">. </w:t>
      </w:r>
    </w:p>
    <w:p w:rsidR="009C0307" w:rsidRPr="009C0307" w:rsidRDefault="009C0307" w:rsidP="009C0307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9C0307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9C03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9C0307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9C0307">
        <w:rPr>
          <w:sz w:val="24"/>
          <w:szCs w:val="24"/>
          <w:lang w:eastAsia="ru-RU"/>
        </w:rPr>
        <w:t>ог</w:t>
      </w:r>
      <w:proofErr w:type="gramStart"/>
      <w:r w:rsidR="003776BB" w:rsidRPr="009C0307">
        <w:rPr>
          <w:sz w:val="24"/>
          <w:szCs w:val="24"/>
          <w:lang w:eastAsia="ru-RU"/>
        </w:rPr>
        <w:t>о(</w:t>
      </w:r>
      <w:proofErr w:type="gramEnd"/>
      <w:r w:rsidRPr="009C0307">
        <w:rPr>
          <w:sz w:val="24"/>
          <w:szCs w:val="24"/>
          <w:lang w:eastAsia="ru-RU"/>
        </w:rPr>
        <w:t>их</w:t>
      </w:r>
      <w:r w:rsidR="003776BB" w:rsidRPr="009C0307">
        <w:rPr>
          <w:sz w:val="24"/>
          <w:szCs w:val="24"/>
          <w:lang w:eastAsia="ru-RU"/>
        </w:rPr>
        <w:t>)</w:t>
      </w:r>
      <w:r w:rsidRPr="009C0307">
        <w:rPr>
          <w:sz w:val="24"/>
          <w:szCs w:val="24"/>
          <w:lang w:eastAsia="ru-RU"/>
        </w:rPr>
        <w:t xml:space="preserve"> задани</w:t>
      </w:r>
      <w:r w:rsidR="003776BB" w:rsidRPr="009C0307">
        <w:rPr>
          <w:sz w:val="24"/>
          <w:szCs w:val="24"/>
          <w:lang w:eastAsia="ru-RU"/>
        </w:rPr>
        <w:t>я(</w:t>
      </w:r>
      <w:r w:rsidRPr="009C0307">
        <w:rPr>
          <w:sz w:val="24"/>
          <w:szCs w:val="24"/>
          <w:lang w:eastAsia="ru-RU"/>
        </w:rPr>
        <w:t>й</w:t>
      </w:r>
      <w:r w:rsidR="003776BB" w:rsidRPr="009C0307">
        <w:rPr>
          <w:sz w:val="24"/>
          <w:szCs w:val="24"/>
          <w:lang w:eastAsia="ru-RU"/>
        </w:rPr>
        <w:t>)</w:t>
      </w:r>
      <w:r w:rsidRPr="009C0307">
        <w:rPr>
          <w:sz w:val="24"/>
          <w:szCs w:val="24"/>
          <w:lang w:eastAsia="ru-RU"/>
        </w:rPr>
        <w:t>, изложены в Приложении №1 (Техническ</w:t>
      </w:r>
      <w:r w:rsidR="003776BB" w:rsidRPr="009C0307">
        <w:rPr>
          <w:sz w:val="24"/>
          <w:szCs w:val="24"/>
          <w:lang w:eastAsia="ru-RU"/>
        </w:rPr>
        <w:t>ом(</w:t>
      </w:r>
      <w:r w:rsidRPr="009C0307">
        <w:rPr>
          <w:sz w:val="24"/>
          <w:szCs w:val="24"/>
          <w:lang w:eastAsia="ru-RU"/>
        </w:rPr>
        <w:t>их</w:t>
      </w:r>
      <w:r w:rsidR="003776BB" w:rsidRPr="009C0307">
        <w:rPr>
          <w:sz w:val="24"/>
          <w:szCs w:val="24"/>
          <w:lang w:eastAsia="ru-RU"/>
        </w:rPr>
        <w:t>)</w:t>
      </w:r>
      <w:r w:rsidRPr="009C0307">
        <w:rPr>
          <w:sz w:val="24"/>
          <w:szCs w:val="24"/>
          <w:lang w:eastAsia="ru-RU"/>
        </w:rPr>
        <w:t xml:space="preserve"> задани</w:t>
      </w:r>
      <w:r w:rsidR="003776BB" w:rsidRPr="009C0307">
        <w:rPr>
          <w:sz w:val="24"/>
          <w:szCs w:val="24"/>
          <w:lang w:eastAsia="ru-RU"/>
        </w:rPr>
        <w:t>и(</w:t>
      </w:r>
      <w:proofErr w:type="spellStart"/>
      <w:r w:rsidRPr="009C0307">
        <w:rPr>
          <w:sz w:val="24"/>
          <w:szCs w:val="24"/>
          <w:lang w:eastAsia="ru-RU"/>
        </w:rPr>
        <w:t>ях</w:t>
      </w:r>
      <w:proofErr w:type="spellEnd"/>
      <w:r w:rsidR="003776BB" w:rsidRPr="009C0307">
        <w:rPr>
          <w:sz w:val="24"/>
          <w:szCs w:val="24"/>
          <w:lang w:eastAsia="ru-RU"/>
        </w:rPr>
        <w:t>)</w:t>
      </w:r>
      <w:r w:rsidRPr="009C0307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9C0307">
        <w:rPr>
          <w:sz w:val="24"/>
          <w:szCs w:val="24"/>
          <w:lang w:eastAsia="ru-RU"/>
        </w:rPr>
        <w:t>ог</w:t>
      </w:r>
      <w:proofErr w:type="gramStart"/>
      <w:r w:rsidR="003776BB" w:rsidRPr="009C0307">
        <w:rPr>
          <w:sz w:val="24"/>
          <w:szCs w:val="24"/>
          <w:lang w:eastAsia="ru-RU"/>
        </w:rPr>
        <w:t>о(</w:t>
      </w:r>
      <w:proofErr w:type="gramEnd"/>
      <w:r w:rsidRPr="009C0307">
        <w:rPr>
          <w:sz w:val="24"/>
          <w:szCs w:val="24"/>
          <w:lang w:eastAsia="ru-RU"/>
        </w:rPr>
        <w:t>их</w:t>
      </w:r>
      <w:r w:rsidR="003776BB" w:rsidRPr="009C0307">
        <w:rPr>
          <w:sz w:val="24"/>
          <w:szCs w:val="24"/>
          <w:lang w:eastAsia="ru-RU"/>
        </w:rPr>
        <w:t>)</w:t>
      </w:r>
      <w:r w:rsidRPr="009C0307">
        <w:rPr>
          <w:sz w:val="24"/>
          <w:szCs w:val="24"/>
          <w:lang w:eastAsia="ru-RU"/>
        </w:rPr>
        <w:t xml:space="preserve"> задани</w:t>
      </w:r>
      <w:r w:rsidR="003776BB" w:rsidRPr="009C0307">
        <w:rPr>
          <w:sz w:val="24"/>
          <w:szCs w:val="24"/>
          <w:lang w:eastAsia="ru-RU"/>
        </w:rPr>
        <w:t>я(</w:t>
      </w:r>
      <w:r w:rsidRPr="009C0307">
        <w:rPr>
          <w:sz w:val="24"/>
          <w:szCs w:val="24"/>
          <w:lang w:eastAsia="ru-RU"/>
        </w:rPr>
        <w:t>й</w:t>
      </w:r>
      <w:r w:rsidR="003776BB" w:rsidRPr="009C0307">
        <w:rPr>
          <w:sz w:val="24"/>
          <w:szCs w:val="24"/>
          <w:lang w:eastAsia="ru-RU"/>
        </w:rPr>
        <w:t>)</w:t>
      </w:r>
      <w:r w:rsidRPr="009C03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9C0307">
        <w:rPr>
          <w:sz w:val="24"/>
          <w:szCs w:val="24"/>
          <w:lang w:eastAsia="ru-RU"/>
        </w:rPr>
        <w:t>Заявку</w:t>
      </w:r>
      <w:r w:rsidRPr="009C0307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9C0307">
        <w:rPr>
          <w:sz w:val="24"/>
          <w:szCs w:val="24"/>
        </w:rPr>
        <w:t>Закупочная комиссия рассматривает как равноценные собственным ресурсы</w:t>
      </w:r>
      <w:r w:rsidRPr="00AE1D21">
        <w:rPr>
          <w:sz w:val="24"/>
          <w:szCs w:val="24"/>
        </w:rPr>
        <w:t xml:space="preserve"> аффилированного с Участником предприятия (дочернего либо предприятия-</w:t>
      </w:r>
      <w:r w:rsidRPr="00AE1D21">
        <w:rPr>
          <w:sz w:val="24"/>
          <w:szCs w:val="24"/>
        </w:rPr>
        <w:lastRenderedPageBreak/>
        <w:t>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</w:t>
      </w:r>
      <w:proofErr w:type="gramEnd"/>
      <w:r w:rsidRPr="00AE1D21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AE1D21">
        <w:rPr>
          <w:sz w:val="24"/>
          <w:szCs w:val="24"/>
        </w:rPr>
        <w:t>предоставляются документы</w:t>
      </w:r>
      <w:proofErr w:type="gramEnd"/>
      <w:r w:rsidRPr="00AE1D21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506" w:name="_Ref306005578"/>
      <w:bookmarkStart w:id="507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_Ref440291364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3.3.8.1</w:t>
      </w:r>
      <w:r w:rsidR="00402725">
        <w:fldChar w:fldCharType="end"/>
      </w:r>
      <w:r w:rsidRPr="00AE1D21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506"/>
      <w:bookmarkEnd w:id="507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08" w:name="_Ref440279062"/>
      <w:proofErr w:type="gramStart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AE1D21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AE1D21">
        <w:rPr>
          <w:sz w:val="24"/>
          <w:szCs w:val="24"/>
        </w:rPr>
        <w:t>а(</w:t>
      </w:r>
      <w:proofErr w:type="spellStart"/>
      <w:proofErr w:type="gramEnd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508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Информационное письмо о налич</w:t>
      </w:r>
      <w:proofErr w:type="gramStart"/>
      <w:r w:rsidRPr="00AE1D21">
        <w:rPr>
          <w:sz w:val="24"/>
          <w:szCs w:val="24"/>
        </w:rPr>
        <w:t>ии у У</w:t>
      </w:r>
      <w:proofErr w:type="gramEnd"/>
      <w:r w:rsidRPr="00AE1D21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</w:t>
      </w:r>
      <w:r w:rsidRPr="00AE1D21">
        <w:rPr>
          <w:sz w:val="24"/>
          <w:szCs w:val="24"/>
        </w:rPr>
        <w:lastRenderedPageBreak/>
        <w:t xml:space="preserve">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_Ref440271993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5.11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09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5.1.3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509"/>
    </w:p>
    <w:p w:rsidR="009948B4" w:rsidRPr="00AE1D21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C841EC">
        <w:rPr>
          <w:sz w:val="24"/>
          <w:szCs w:val="24"/>
        </w:rPr>
        <w:t xml:space="preserve"> по форме и в</w:t>
      </w:r>
      <w:r w:rsidR="009948B4" w:rsidRPr="00AE1D21">
        <w:rPr>
          <w:sz w:val="24"/>
          <w:szCs w:val="24"/>
        </w:rPr>
        <w:t xml:space="preserve">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_Ref440272035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5.12</w:t>
      </w:r>
      <w:r w:rsidR="00402725">
        <w:fldChar w:fldCharType="end"/>
      </w:r>
      <w:r w:rsidR="009948B4"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_Ref440272051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5.12</w:t>
      </w:r>
      <w:r w:rsidR="009C799D">
        <w:t>.2.18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  <w:proofErr w:type="gramEnd"/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AE1D21">
        <w:rPr>
          <w:sz w:val="24"/>
          <w:szCs w:val="24"/>
        </w:rPr>
        <w:t>форма</w:t>
      </w:r>
      <w:proofErr w:type="gramEnd"/>
      <w:r w:rsidR="00F82225" w:rsidRPr="00AE1D21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4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</w:t>
      </w:r>
      <w:r w:rsidRPr="00F82225">
        <w:rPr>
          <w:sz w:val="24"/>
          <w:szCs w:val="24"/>
        </w:rPr>
        <w:lastRenderedPageBreak/>
        <w:t>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  <w:proofErr w:type="gramEnd"/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10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_Ref440272119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5.7.1</w:t>
      </w:r>
      <w:r w:rsidR="00402725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AE1D21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AE1D21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510"/>
    </w:p>
    <w:p w:rsidR="00F82225" w:rsidRPr="007D7C50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11" w:name="_Ref440371822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</w:t>
      </w:r>
      <w:r w:rsidRPr="001B1E92">
        <w:rPr>
          <w:sz w:val="24"/>
          <w:szCs w:val="24"/>
        </w:rPr>
        <w:t xml:space="preserve">размещенного на официальном сайте ФНС России в сети Интернет по адресу: </w:t>
      </w:r>
      <w:hyperlink r:id="rId35" w:history="1">
        <w:r w:rsidR="001B1E92" w:rsidRPr="001B1E92">
          <w:rPr>
            <w:rStyle w:val="a7"/>
            <w:sz w:val="24"/>
            <w:szCs w:val="24"/>
          </w:rPr>
          <w:t>https://rmsp.nalog.ru</w:t>
        </w:r>
      </w:hyperlink>
      <w:r w:rsidRPr="001B1E92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</w:t>
      </w:r>
      <w:r w:rsidRPr="00577EC9">
        <w:rPr>
          <w:sz w:val="24"/>
          <w:szCs w:val="24"/>
        </w:rPr>
        <w:t xml:space="preserve">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577EC9">
        <w:rPr>
          <w:sz w:val="24"/>
          <w:szCs w:val="24"/>
        </w:rPr>
        <w:t>реестре</w:t>
      </w:r>
      <w:proofErr w:type="gramEnd"/>
      <w:r w:rsidRPr="00577EC9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9C799D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511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1.1.4</w:t>
      </w:r>
      <w:r w:rsidR="00402725">
        <w:fldChar w:fldCharType="end"/>
      </w:r>
      <w:r w:rsidRPr="009F2BF9">
        <w:rPr>
          <w:sz w:val="24"/>
          <w:szCs w:val="24"/>
        </w:rPr>
        <w:t xml:space="preserve"> и разделе </w:t>
      </w:r>
      <w:r w:rsidR="00402725">
        <w:fldChar w:fldCharType="begin"/>
      </w:r>
      <w:r w:rsidR="00402725">
        <w:instrText xml:space="preserve"> REF _Ref440270568 \r \h  \* MERGEFORMAT </w:instrText>
      </w:r>
      <w:r w:rsidR="00402725">
        <w:fldChar w:fldCharType="separate"/>
      </w:r>
      <w:r w:rsidR="009C799D">
        <w:t>4</w:t>
      </w:r>
      <w:r w:rsidR="00402725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  <w:proofErr w:type="gramEnd"/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9C799D">
        <w:rPr>
          <w:sz w:val="24"/>
          <w:szCs w:val="24"/>
        </w:rPr>
        <w:t>5.8</w:t>
      </w:r>
      <w:r w:rsidR="007F30BA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lastRenderedPageBreak/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_Ref55336389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5.9</w:t>
      </w:r>
      <w:r w:rsidR="00402725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_Ref55336398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5.10</w:t>
      </w:r>
      <w:r w:rsidR="00402725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090FC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</w:t>
      </w:r>
      <w:r w:rsidRPr="00090FCB">
        <w:rPr>
          <w:sz w:val="24"/>
          <w:szCs w:val="24"/>
        </w:rPr>
        <w:t>договоров (</w:t>
      </w:r>
      <w:r w:rsidR="00240E62" w:rsidRPr="00090FCB">
        <w:rPr>
          <w:sz w:val="24"/>
          <w:szCs w:val="24"/>
        </w:rPr>
        <w:t>желательное требование, предоставляется Участником при наличии</w:t>
      </w:r>
      <w:r w:rsidRPr="00090FCB">
        <w:rPr>
          <w:sz w:val="24"/>
          <w:szCs w:val="24"/>
        </w:rPr>
        <w:t>)</w:t>
      </w:r>
      <w:r w:rsidR="00090FCB" w:rsidRPr="00090FCB">
        <w:rPr>
          <w:sz w:val="24"/>
          <w:szCs w:val="24"/>
        </w:rPr>
        <w:t>.</w:t>
      </w:r>
      <w:r w:rsidR="00090FCB" w:rsidRPr="00090FCB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090FCB">
        <w:rPr>
          <w:sz w:val="24"/>
          <w:szCs w:val="24"/>
        </w:rPr>
        <w:t>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12" w:name="_Ref442190626"/>
      <w:r w:rsidRPr="00090FCB">
        <w:rPr>
          <w:sz w:val="24"/>
          <w:szCs w:val="24"/>
        </w:rPr>
        <w:t xml:space="preserve">Соглашение о неустойке </w:t>
      </w:r>
      <w:r w:rsidR="00A154B7" w:rsidRPr="00090FCB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090FCB">
        <w:rPr>
          <w:sz w:val="24"/>
          <w:szCs w:val="24"/>
        </w:rPr>
        <w:t xml:space="preserve"> </w:t>
      </w:r>
      <w:r w:rsidRPr="00090FCB">
        <w:rPr>
          <w:sz w:val="24"/>
          <w:szCs w:val="24"/>
        </w:rPr>
        <w:t>(</w:t>
      </w:r>
      <w:r w:rsidR="003C2207" w:rsidRPr="00090FCB">
        <w:rPr>
          <w:sz w:val="24"/>
          <w:szCs w:val="24"/>
        </w:rPr>
        <w:t>подраздел</w:t>
      </w:r>
      <w:r w:rsidRPr="00090FCB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5.14</w:t>
      </w:r>
      <w:r w:rsidR="00402725">
        <w:fldChar w:fldCharType="end"/>
      </w:r>
      <w:r w:rsidRPr="00090FCB">
        <w:rPr>
          <w:sz w:val="24"/>
          <w:szCs w:val="24"/>
        </w:rPr>
        <w:t>)</w:t>
      </w:r>
      <w:r w:rsidR="00CE4D51" w:rsidRPr="00090FCB">
        <w:rPr>
          <w:sz w:val="24"/>
          <w:szCs w:val="24"/>
        </w:rPr>
        <w:t>, либо документ, подтверждающий факт внесения Участн</w:t>
      </w:r>
      <w:r w:rsidR="00CE4D51" w:rsidRPr="001E3137">
        <w:rPr>
          <w:sz w:val="24"/>
          <w:szCs w:val="24"/>
        </w:rPr>
        <w:t>иком денежных сре</w:t>
      </w:r>
      <w:proofErr w:type="gramStart"/>
      <w:r w:rsidR="00CE4D51" w:rsidRPr="001E3137">
        <w:rPr>
          <w:sz w:val="24"/>
          <w:szCs w:val="24"/>
        </w:rPr>
        <w:t>дств в к</w:t>
      </w:r>
      <w:proofErr w:type="gramEnd"/>
      <w:r w:rsidR="00CE4D51" w:rsidRPr="001E3137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512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_Ref440272274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5.16</w:t>
      </w:r>
      <w:r w:rsidR="00402725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</w:t>
      </w:r>
      <w:r w:rsidRPr="007D7C50">
        <w:rPr>
          <w:sz w:val="24"/>
          <w:szCs w:val="24"/>
        </w:rPr>
        <w:lastRenderedPageBreak/>
        <w:t xml:space="preserve">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C799D" w:rsidRPr="009C799D" w:rsidRDefault="009C799D" w:rsidP="009C799D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13" w:name="_Ref456972156"/>
      <w:r w:rsidRPr="009C799D">
        <w:rPr>
          <w:sz w:val="24"/>
          <w:szCs w:val="24"/>
        </w:rPr>
        <w:t>Акт приёма-передачи образцов предлагаемой к поставке продукции (</w:t>
      </w:r>
      <w:r>
        <w:rPr>
          <w:sz w:val="24"/>
          <w:szCs w:val="24"/>
        </w:rPr>
        <w:t>Приложение №4</w:t>
      </w:r>
      <w:r w:rsidRPr="009C799D">
        <w:rPr>
          <w:sz w:val="24"/>
          <w:szCs w:val="24"/>
        </w:rPr>
        <w:t xml:space="preserve"> к настоящей документации);</w:t>
      </w:r>
      <w:bookmarkEnd w:id="513"/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lastRenderedPageBreak/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</w:t>
      </w:r>
      <w:r w:rsidR="000D2876" w:rsidRPr="009F3986">
        <w:rPr>
          <w:sz w:val="24"/>
          <w:szCs w:val="24"/>
          <w:lang w:val="x-none"/>
        </w:rPr>
        <w:t>иные нарушения существенны</w:t>
      </w:r>
      <w:r w:rsidR="000D2876" w:rsidRPr="009F3986">
        <w:rPr>
          <w:sz w:val="24"/>
          <w:szCs w:val="24"/>
        </w:rPr>
        <w:t xml:space="preserve">х </w:t>
      </w:r>
      <w:r w:rsidR="000D2876" w:rsidRPr="009F3986">
        <w:rPr>
          <w:sz w:val="24"/>
          <w:szCs w:val="24"/>
          <w:lang w:val="x-none"/>
        </w:rPr>
        <w:t>условий заключенных договоров</w:t>
      </w:r>
      <w:r w:rsidR="000D2876">
        <w:rPr>
          <w:sz w:val="24"/>
          <w:szCs w:val="24"/>
        </w:rPr>
        <w:t xml:space="preserve">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случае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</w:t>
      </w:r>
      <w:proofErr w:type="gramStart"/>
      <w:r w:rsidRPr="00E71A48">
        <w:rPr>
          <w:sz w:val="24"/>
          <w:szCs w:val="24"/>
        </w:rPr>
        <w:t>предоставляет аналогичные документы</w:t>
      </w:r>
      <w:proofErr w:type="gramEnd"/>
      <w:r w:rsidRPr="00E71A48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14" w:name="_Ref191386451"/>
      <w:bookmarkStart w:id="515" w:name="_Ref440271628"/>
      <w:bookmarkStart w:id="516" w:name="_Toc440361334"/>
      <w:bookmarkStart w:id="517" w:name="_Toc440376089"/>
      <w:bookmarkStart w:id="518" w:name="_Toc440376216"/>
      <w:bookmarkStart w:id="519" w:name="_Toc440382481"/>
      <w:bookmarkStart w:id="520" w:name="_Toc440447151"/>
      <w:bookmarkStart w:id="521" w:name="_Toc440632311"/>
      <w:bookmarkStart w:id="522" w:name="_Toc440875084"/>
      <w:bookmarkStart w:id="523" w:name="_Toc441131071"/>
      <w:bookmarkStart w:id="524" w:name="_Ref465773032"/>
      <w:bookmarkStart w:id="525" w:name="_Toc465774592"/>
      <w:bookmarkStart w:id="526" w:name="_Toc465848821"/>
      <w:bookmarkStart w:id="527" w:name="_Toc468875323"/>
      <w:bookmarkStart w:id="528" w:name="_Toc469488375"/>
      <w:bookmarkStart w:id="529" w:name="_Toc471894896"/>
      <w:bookmarkStart w:id="530" w:name="_Toc498590321"/>
      <w:bookmarkStart w:id="531" w:name="_Toc524525034"/>
      <w:r w:rsidRPr="00E71A48">
        <w:rPr>
          <w:szCs w:val="24"/>
        </w:rPr>
        <w:t xml:space="preserve">Привлечение </w:t>
      </w:r>
      <w:bookmarkEnd w:id="514"/>
      <w:bookmarkEnd w:id="515"/>
      <w:bookmarkEnd w:id="516"/>
      <w:bookmarkEnd w:id="517"/>
      <w:bookmarkEnd w:id="518"/>
      <w:r w:rsidR="00362EA4">
        <w:rPr>
          <w:szCs w:val="24"/>
        </w:rPr>
        <w:t>соисполнителей</w:t>
      </w:r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32" w:name="_Ref191386461"/>
      <w:bookmarkStart w:id="533" w:name="_Toc440361335"/>
      <w:bookmarkStart w:id="534" w:name="_Toc440376090"/>
      <w:bookmarkStart w:id="535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согласен</w:t>
      </w:r>
      <w:proofErr w:type="gramEnd"/>
      <w:r w:rsidRPr="00E71A48">
        <w:rPr>
          <w:bCs w:val="0"/>
          <w:sz w:val="24"/>
          <w:szCs w:val="24"/>
        </w:rPr>
        <w:t xml:space="preserve">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36" w:name="_Ref306143446"/>
      <w:proofErr w:type="gramStart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36"/>
      <w:proofErr w:type="gramEnd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</w:t>
      </w:r>
      <w:proofErr w:type="gramStart"/>
      <w:r w:rsidRPr="00E71A48">
        <w:rPr>
          <w:bCs w:val="0"/>
          <w:color w:val="000000"/>
          <w:sz w:val="24"/>
          <w:szCs w:val="24"/>
        </w:rPr>
        <w:t>признания Заявки Участника запроса предложений</w:t>
      </w:r>
      <w:proofErr w:type="gramEnd"/>
      <w:r w:rsidRPr="00E71A48">
        <w:rPr>
          <w:bCs w:val="0"/>
          <w:color w:val="000000"/>
          <w:sz w:val="24"/>
          <w:szCs w:val="24"/>
        </w:rPr>
        <w:t xml:space="preserve">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7F30BA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9C799D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</w:rPr>
        <w:t>3.3.8.2</w:t>
      </w:r>
      <w:r w:rsidR="00402725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</w:t>
      </w:r>
      <w:r w:rsidRPr="00AE1D21">
        <w:rPr>
          <w:bCs w:val="0"/>
          <w:sz w:val="24"/>
          <w:szCs w:val="24"/>
        </w:rPr>
        <w:lastRenderedPageBreak/>
        <w:t xml:space="preserve">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_Ref440272510 \r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</w:rPr>
        <w:t>5.17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37" w:name="_Toc440382482"/>
      <w:bookmarkStart w:id="538" w:name="_Toc440447152"/>
      <w:bookmarkStart w:id="539" w:name="_Toc440632312"/>
      <w:bookmarkStart w:id="540" w:name="_Toc440875085"/>
      <w:bookmarkStart w:id="541" w:name="_Ref440876619"/>
      <w:bookmarkStart w:id="542" w:name="_Ref440876660"/>
      <w:bookmarkStart w:id="543" w:name="_Toc441131072"/>
      <w:bookmarkStart w:id="544" w:name="_Ref465772690"/>
      <w:bookmarkStart w:id="545" w:name="_Toc465774593"/>
      <w:bookmarkStart w:id="546" w:name="_Toc465848822"/>
      <w:bookmarkStart w:id="547" w:name="_Toc468875324"/>
      <w:bookmarkStart w:id="548" w:name="_Toc469488376"/>
      <w:bookmarkStart w:id="549" w:name="_Toc471894897"/>
      <w:bookmarkStart w:id="550" w:name="_Toc498590322"/>
      <w:bookmarkStart w:id="551" w:name="_Toc524525035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532"/>
      <w:bookmarkEnd w:id="533"/>
      <w:bookmarkEnd w:id="534"/>
      <w:bookmarkEnd w:id="535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_Ref191386482 \r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</w:rPr>
        <w:t>3.3.8.1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9C799D">
        <w:rPr>
          <w:bCs w:val="0"/>
          <w:sz w:val="24"/>
          <w:szCs w:val="24"/>
        </w:rPr>
        <w:t>3.3.8.2</w:t>
      </w:r>
      <w:r w:rsidR="007F30BA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52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552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53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553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54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54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402725">
        <w:fldChar w:fldCharType="begin"/>
      </w:r>
      <w:r w:rsidR="00402725">
        <w:instrText xml:space="preserve"> REF _Ref307563248 \r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  <w:lang w:val="en-US"/>
        </w:rPr>
        <w:t>a</w:t>
      </w:r>
      <w:r w:rsidR="009C799D" w:rsidRPr="009C799D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402725">
        <w:fldChar w:fldCharType="begin"/>
      </w:r>
      <w:r w:rsidR="00402725">
        <w:instrText xml:space="preserve"> REF _Ref307563262 \r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  <w:lang w:val="en-US"/>
        </w:rPr>
        <w:t>g</w:t>
      </w:r>
      <w:r w:rsidR="009C799D" w:rsidRPr="009C799D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402725">
        <w:fldChar w:fldCharType="begin"/>
      </w:r>
      <w:r w:rsidR="00402725">
        <w:instrText xml:space="preserve"> REF _Ref306032591 \r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</w:rPr>
        <w:t>3.3.10.4</w:t>
      </w:r>
      <w:r w:rsidR="00402725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Любое юридическое лицо (индивидуальный предприниматель), физическое лицо </w:t>
      </w:r>
      <w:proofErr w:type="gramStart"/>
      <w:r w:rsidRPr="00AE1D21">
        <w:rPr>
          <w:sz w:val="24"/>
          <w:szCs w:val="24"/>
        </w:rPr>
        <w:t>может участвовать только в одном объединении и не имеет</w:t>
      </w:r>
      <w:proofErr w:type="gramEnd"/>
      <w:r w:rsidRPr="00AE1D21">
        <w:rPr>
          <w:sz w:val="24"/>
          <w:szCs w:val="24"/>
        </w:rPr>
        <w:t xml:space="preserve">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55" w:name="_Ref465847423"/>
      <w:proofErr w:type="gramStart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555"/>
      <w:proofErr w:type="gramEnd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</w:t>
      </w:r>
      <w:proofErr w:type="gramStart"/>
      <w:r w:rsidR="00AD3EBC" w:rsidRPr="00AE1D21">
        <w:rPr>
          <w:bCs w:val="0"/>
          <w:sz w:val="24"/>
          <w:szCs w:val="24"/>
        </w:rPr>
        <w:t>подготавливается и подается</w:t>
      </w:r>
      <w:proofErr w:type="gramEnd"/>
      <w:r w:rsidR="00AD3EBC" w:rsidRPr="00AE1D21">
        <w:rPr>
          <w:bCs w:val="0"/>
          <w:sz w:val="24"/>
          <w:szCs w:val="24"/>
        </w:rPr>
        <w:t xml:space="preserve">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9C799D">
        <w:rPr>
          <w:bCs w:val="0"/>
          <w:sz w:val="24"/>
          <w:szCs w:val="24"/>
        </w:rPr>
        <w:t>5.18</w:t>
      </w:r>
      <w:r w:rsidR="007F30BA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9C799D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56" w:name="_Ref306114966"/>
      <w:bookmarkStart w:id="557" w:name="_Toc440361336"/>
      <w:bookmarkStart w:id="558" w:name="_Toc440376091"/>
      <w:bookmarkStart w:id="559" w:name="_Toc440376218"/>
      <w:bookmarkStart w:id="560" w:name="_Toc440382483"/>
      <w:bookmarkStart w:id="561" w:name="_Toc440447153"/>
      <w:bookmarkStart w:id="562" w:name="_Toc440632313"/>
      <w:bookmarkStart w:id="563" w:name="_Toc440875086"/>
      <w:bookmarkStart w:id="564" w:name="_Toc441131073"/>
      <w:bookmarkStart w:id="565" w:name="_Toc465774594"/>
      <w:bookmarkStart w:id="566" w:name="_Toc465848823"/>
      <w:bookmarkStart w:id="567" w:name="_Toc468875325"/>
      <w:bookmarkStart w:id="568" w:name="_Toc469488377"/>
      <w:bookmarkStart w:id="569" w:name="_Toc471894898"/>
      <w:bookmarkStart w:id="570" w:name="_Toc498590323"/>
      <w:bookmarkStart w:id="571" w:name="_Toc524525036"/>
      <w:r w:rsidRPr="00E71A48">
        <w:rPr>
          <w:szCs w:val="24"/>
        </w:rPr>
        <w:lastRenderedPageBreak/>
        <w:t>Разъяснение Документации по запросу предложений</w:t>
      </w:r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p w:rsidR="00717F60" w:rsidRPr="007365D2" w:rsidRDefault="007365D2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В процессе подготовки Заявки Участники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Документации должны быть направлены </w:t>
      </w:r>
      <w:r w:rsidRPr="0015384A">
        <w:rPr>
          <w:bCs w:val="0"/>
          <w:iCs/>
          <w:sz w:val="24"/>
          <w:szCs w:val="24"/>
        </w:rPr>
        <w:t xml:space="preserve">через </w:t>
      </w:r>
      <w:r w:rsidRPr="007365D2">
        <w:rPr>
          <w:bCs w:val="0"/>
          <w:iCs/>
          <w:sz w:val="24"/>
          <w:szCs w:val="24"/>
        </w:rPr>
        <w:t>ЭТП</w:t>
      </w:r>
      <w:r w:rsidR="00717F60" w:rsidRPr="007365D2">
        <w:rPr>
          <w:bCs w:val="0"/>
          <w:iCs/>
          <w:sz w:val="24"/>
          <w:szCs w:val="24"/>
        </w:rPr>
        <w:t>.</w:t>
      </w:r>
    </w:p>
    <w:p w:rsidR="007365D2" w:rsidRPr="007365D2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7365D2">
        <w:rPr>
          <w:sz w:val="24"/>
          <w:szCs w:val="24"/>
        </w:rPr>
        <w:t xml:space="preserve">Организатор обязуется ответить на любой запрос разъяснений в срок не позднее 3 (трех) рабочих дней </w:t>
      </w:r>
      <w:proofErr w:type="gramStart"/>
      <w:r w:rsidRPr="007365D2">
        <w:rPr>
          <w:sz w:val="24"/>
          <w:szCs w:val="24"/>
        </w:rPr>
        <w:t>с даты поступления</w:t>
      </w:r>
      <w:proofErr w:type="gramEnd"/>
      <w:r w:rsidRPr="007365D2">
        <w:rPr>
          <w:sz w:val="24"/>
          <w:szCs w:val="24"/>
        </w:rPr>
        <w:t xml:space="preserve"> запроса.</w:t>
      </w:r>
    </w:p>
    <w:p w:rsidR="007365D2" w:rsidRPr="007365D2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365D2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7365D2" w:rsidRPr="004E6CDD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365D2">
        <w:rPr>
          <w:sz w:val="24"/>
          <w:szCs w:val="24"/>
        </w:rPr>
        <w:t xml:space="preserve">Организатор начинает предоставлять ответы на запросы разъяснений </w:t>
      </w:r>
      <w:proofErr w:type="gramStart"/>
      <w:r w:rsidRPr="007365D2">
        <w:rPr>
          <w:sz w:val="24"/>
          <w:szCs w:val="24"/>
        </w:rPr>
        <w:t>с даты публикации</w:t>
      </w:r>
      <w:proofErr w:type="gramEnd"/>
      <w:r w:rsidRPr="007365D2">
        <w:rPr>
          <w:sz w:val="24"/>
          <w:szCs w:val="24"/>
        </w:rPr>
        <w:t xml:space="preserve"> </w:t>
      </w:r>
      <w:r w:rsidRPr="004E6CDD">
        <w:rPr>
          <w:sz w:val="24"/>
          <w:szCs w:val="24"/>
        </w:rPr>
        <w:t xml:space="preserve">закупочной процедуры (п. </w:t>
      </w:r>
      <w:r w:rsidRPr="004E6CDD">
        <w:rPr>
          <w:sz w:val="24"/>
          <w:szCs w:val="24"/>
        </w:rPr>
        <w:fldChar w:fldCharType="begin"/>
      </w:r>
      <w:r w:rsidRPr="004E6CDD">
        <w:rPr>
          <w:sz w:val="24"/>
          <w:szCs w:val="24"/>
        </w:rPr>
        <w:instrText xml:space="preserve"> REF _Ref191386085 \r \h  \* MERGEFORMAT </w:instrText>
      </w:r>
      <w:r w:rsidRPr="004E6CDD">
        <w:rPr>
          <w:sz w:val="24"/>
          <w:szCs w:val="24"/>
        </w:rPr>
      </w:r>
      <w:r w:rsidRPr="004E6CDD">
        <w:rPr>
          <w:sz w:val="24"/>
          <w:szCs w:val="24"/>
        </w:rPr>
        <w:fldChar w:fldCharType="separate"/>
      </w:r>
      <w:r w:rsidR="009C799D">
        <w:rPr>
          <w:sz w:val="24"/>
          <w:szCs w:val="24"/>
        </w:rPr>
        <w:t>1.1.1</w:t>
      </w:r>
      <w:r w:rsidRPr="004E6CDD">
        <w:rPr>
          <w:sz w:val="24"/>
          <w:szCs w:val="24"/>
        </w:rPr>
        <w:fldChar w:fldCharType="end"/>
      </w:r>
      <w:r w:rsidRPr="004E6CDD">
        <w:rPr>
          <w:sz w:val="24"/>
          <w:szCs w:val="24"/>
        </w:rPr>
        <w:t>).</w:t>
      </w:r>
    </w:p>
    <w:p w:rsidR="007365D2" w:rsidRPr="004E6CDD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4E6CDD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4E6CDD">
        <w:rPr>
          <w:b/>
          <w:sz w:val="24"/>
          <w:szCs w:val="24"/>
        </w:rPr>
        <w:t xml:space="preserve">12:00 </w:t>
      </w:r>
      <w:r w:rsidR="004E6CDD" w:rsidRPr="004E6CDD">
        <w:rPr>
          <w:b/>
          <w:sz w:val="24"/>
          <w:szCs w:val="24"/>
        </w:rPr>
        <w:t>25 сентября</w:t>
      </w:r>
      <w:r w:rsidRPr="004E6CDD">
        <w:rPr>
          <w:b/>
          <w:sz w:val="24"/>
          <w:szCs w:val="24"/>
        </w:rPr>
        <w:t xml:space="preserve"> 2018 года</w:t>
      </w:r>
      <w:r w:rsidRPr="004E6CDD">
        <w:rPr>
          <w:sz w:val="24"/>
          <w:szCs w:val="24"/>
        </w:rPr>
        <w:t>.</w:t>
      </w:r>
    </w:p>
    <w:p w:rsidR="00717F60" w:rsidRPr="00E71A48" w:rsidRDefault="007365D2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Заявки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>случае</w:t>
      </w:r>
      <w:proofErr w:type="gramStart"/>
      <w:r w:rsidRPr="00212D09">
        <w:rPr>
          <w:bCs w:val="0"/>
          <w:iCs/>
          <w:sz w:val="24"/>
          <w:szCs w:val="24"/>
        </w:rPr>
        <w:t>,</w:t>
      </w:r>
      <w:proofErr w:type="gramEnd"/>
      <w:r w:rsidRPr="00212D09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7F30BA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7F30BA">
        <w:rPr>
          <w:bCs w:val="0"/>
          <w:iCs/>
          <w:sz w:val="24"/>
          <w:szCs w:val="24"/>
        </w:rPr>
      </w:r>
      <w:r w:rsidR="007F30BA">
        <w:rPr>
          <w:bCs w:val="0"/>
          <w:iCs/>
          <w:sz w:val="24"/>
          <w:szCs w:val="24"/>
        </w:rPr>
        <w:fldChar w:fldCharType="separate"/>
      </w:r>
      <w:r w:rsidR="009C799D">
        <w:rPr>
          <w:bCs w:val="0"/>
          <w:iCs/>
          <w:sz w:val="24"/>
          <w:szCs w:val="24"/>
        </w:rPr>
        <w:t>3.3.12</w:t>
      </w:r>
      <w:r w:rsidR="007F30BA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02725">
        <w:fldChar w:fldCharType="begin"/>
      </w:r>
      <w:r w:rsidR="00402725">
        <w:instrText xml:space="preserve"> REF _Ref440289401 \r \h  \* MERGEFORMAT </w:instrText>
      </w:r>
      <w:r w:rsidR="00402725">
        <w:fldChar w:fldCharType="separate"/>
      </w:r>
      <w:r w:rsidR="009C799D" w:rsidRPr="009C799D">
        <w:rPr>
          <w:bCs w:val="0"/>
          <w:iCs/>
          <w:sz w:val="24"/>
          <w:szCs w:val="24"/>
        </w:rPr>
        <w:t>3.3.13</w:t>
      </w:r>
      <w:r w:rsidR="00402725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72" w:name="_Toc440361337"/>
      <w:bookmarkStart w:id="573" w:name="_Toc440376092"/>
      <w:bookmarkStart w:id="574" w:name="_Toc440376219"/>
      <w:bookmarkStart w:id="575" w:name="_Toc440382484"/>
      <w:bookmarkStart w:id="576" w:name="_Toc440447154"/>
      <w:bookmarkStart w:id="577" w:name="_Toc440632314"/>
      <w:bookmarkStart w:id="578" w:name="_Toc440875087"/>
      <w:bookmarkStart w:id="579" w:name="_Ref440969948"/>
      <w:bookmarkStart w:id="580" w:name="_Ref441057071"/>
      <w:bookmarkStart w:id="581" w:name="_Toc441131074"/>
      <w:bookmarkStart w:id="582" w:name="_Toc465774595"/>
      <w:bookmarkStart w:id="583" w:name="_Toc465848824"/>
      <w:bookmarkStart w:id="584" w:name="_Toc468875326"/>
      <w:bookmarkStart w:id="585" w:name="_Toc469488378"/>
      <w:bookmarkStart w:id="586" w:name="_Toc471894899"/>
      <w:bookmarkStart w:id="587" w:name="_Toc498590324"/>
      <w:bookmarkStart w:id="588" w:name="_Toc524525037"/>
      <w:r w:rsidRPr="00E71A48">
        <w:rPr>
          <w:szCs w:val="24"/>
        </w:rPr>
        <w:t>Внесение изменений в Документацию по запросу предложений.</w:t>
      </w:r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89" w:name="_Ref440289401"/>
      <w:bookmarkStart w:id="590" w:name="_Toc440361338"/>
      <w:bookmarkStart w:id="591" w:name="_Toc440376093"/>
      <w:bookmarkStart w:id="592" w:name="_Toc440376220"/>
      <w:bookmarkStart w:id="593" w:name="_Toc440382485"/>
      <w:bookmarkStart w:id="594" w:name="_Toc440447155"/>
      <w:bookmarkStart w:id="595" w:name="_Toc440632315"/>
      <w:bookmarkStart w:id="596" w:name="_Toc440875088"/>
      <w:bookmarkStart w:id="597" w:name="_Toc441131075"/>
      <w:bookmarkStart w:id="598" w:name="_Toc465774596"/>
      <w:bookmarkStart w:id="599" w:name="_Toc465848825"/>
      <w:bookmarkStart w:id="600" w:name="_Toc468875327"/>
      <w:bookmarkStart w:id="601" w:name="_Toc469488379"/>
      <w:bookmarkStart w:id="602" w:name="_Toc471894900"/>
      <w:bookmarkStart w:id="603" w:name="_Toc498590325"/>
      <w:bookmarkStart w:id="604" w:name="_Toc524525038"/>
      <w:r w:rsidRPr="00E71A48">
        <w:rPr>
          <w:szCs w:val="24"/>
        </w:rPr>
        <w:t>Продление срока окончания приема Заявок</w:t>
      </w:r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605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606" w:name="_Toc299701566"/>
      <w:bookmarkStart w:id="607" w:name="_Ref306176386"/>
      <w:bookmarkStart w:id="608" w:name="_Ref440285128"/>
      <w:bookmarkStart w:id="609" w:name="_Toc440361339"/>
      <w:bookmarkStart w:id="610" w:name="_Toc440376094"/>
      <w:bookmarkStart w:id="611" w:name="_Toc440376221"/>
      <w:bookmarkStart w:id="612" w:name="_Toc440382486"/>
      <w:bookmarkStart w:id="613" w:name="_Toc440447156"/>
      <w:bookmarkStart w:id="614" w:name="_Toc440632316"/>
      <w:bookmarkStart w:id="615" w:name="_Toc440875089"/>
      <w:bookmarkStart w:id="616" w:name="_Toc441131076"/>
      <w:bookmarkStart w:id="617" w:name="_Toc465774597"/>
      <w:bookmarkStart w:id="618" w:name="_Toc465848826"/>
      <w:bookmarkStart w:id="619" w:name="_Toc468875328"/>
      <w:bookmarkStart w:id="620" w:name="_Toc469488380"/>
      <w:bookmarkStart w:id="621" w:name="_Toc471894901"/>
      <w:bookmarkStart w:id="622" w:name="_Toc498590326"/>
      <w:bookmarkStart w:id="623" w:name="_Toc524525039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на сумму </w:t>
      </w:r>
      <w:r w:rsidR="009C0307">
        <w:rPr>
          <w:bCs w:val="0"/>
          <w:sz w:val="24"/>
          <w:szCs w:val="24"/>
        </w:rPr>
        <w:t>2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lastRenderedPageBreak/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402725">
        <w:fldChar w:fldCharType="begin"/>
      </w:r>
      <w:r w:rsidR="00402725">
        <w:instrText xml:space="preserve"> REF _Ref467168844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3.3.14.3</w:t>
      </w:r>
      <w:r w:rsidR="00402725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3.3.14.4</w:t>
      </w:r>
      <w:r w:rsidR="00402725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624" w:name="_Ref467168844"/>
      <w:bookmarkStart w:id="625" w:name="_Ref306390343"/>
      <w:r w:rsidRPr="001E3137">
        <w:rPr>
          <w:sz w:val="24"/>
          <w:szCs w:val="24"/>
        </w:rPr>
        <w:t>В случае</w:t>
      </w:r>
      <w:proofErr w:type="gramStart"/>
      <w:r w:rsidRPr="001E3137">
        <w:rPr>
          <w:sz w:val="24"/>
          <w:szCs w:val="24"/>
        </w:rPr>
        <w:t>,</w:t>
      </w:r>
      <w:proofErr w:type="gramEnd"/>
      <w:r w:rsidRPr="001E3137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624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3B72EA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625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_Ref440272678 \r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3B72EA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626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627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626"/>
      <w:bookmarkEnd w:id="627"/>
    </w:p>
    <w:p w:rsidR="00932C0A" w:rsidRPr="00391E20" w:rsidRDefault="00932C0A" w:rsidP="003B72EA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91E20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 w:rsidRPr="00391E20">
        <w:rPr>
          <w:bCs w:val="0"/>
          <w:sz w:val="24"/>
          <w:szCs w:val="24"/>
        </w:rPr>
        <w:t>, предоставления</w:t>
      </w:r>
      <w:r w:rsidR="007C47E3" w:rsidRPr="00391E20">
        <w:rPr>
          <w:bCs w:val="0"/>
          <w:sz w:val="24"/>
          <w:szCs w:val="24"/>
        </w:rPr>
        <w:t xml:space="preserve"> </w:t>
      </w:r>
      <w:r w:rsidR="00F56BF5" w:rsidRPr="00391E20">
        <w:rPr>
          <w:sz w:val="24"/>
          <w:szCs w:val="24"/>
        </w:rPr>
        <w:t xml:space="preserve">фальсифицированных </w:t>
      </w:r>
      <w:r w:rsidR="007C47E3" w:rsidRPr="00391E20">
        <w:rPr>
          <w:bCs w:val="0"/>
          <w:sz w:val="24"/>
          <w:szCs w:val="24"/>
        </w:rPr>
        <w:t>документов, приведенных в</w:t>
      </w:r>
      <w:r w:rsidRPr="00391E20">
        <w:rPr>
          <w:bCs w:val="0"/>
          <w:sz w:val="24"/>
          <w:szCs w:val="24"/>
        </w:rPr>
        <w:t xml:space="preserve"> составе </w:t>
      </w:r>
      <w:r w:rsidR="004B5EB3" w:rsidRPr="00391E20">
        <w:rPr>
          <w:bCs w:val="0"/>
          <w:sz w:val="24"/>
          <w:szCs w:val="24"/>
        </w:rPr>
        <w:t>Заявк</w:t>
      </w:r>
      <w:r w:rsidRPr="00391E20">
        <w:rPr>
          <w:bCs w:val="0"/>
          <w:sz w:val="24"/>
          <w:szCs w:val="24"/>
        </w:rPr>
        <w:t>и;</w:t>
      </w:r>
    </w:p>
    <w:p w:rsidR="00932C0A" w:rsidRPr="00391E20" w:rsidRDefault="00391E20" w:rsidP="003B72EA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91E20">
        <w:rPr>
          <w:bCs w:val="0"/>
          <w:sz w:val="24"/>
          <w:szCs w:val="24"/>
        </w:rPr>
        <w:t xml:space="preserve">отказа </w:t>
      </w:r>
      <w:r w:rsidRPr="00391E20">
        <w:rPr>
          <w:sz w:val="24"/>
          <w:szCs w:val="24"/>
          <w:lang w:val="x-none" w:eastAsia="x-none"/>
        </w:rPr>
        <w:t xml:space="preserve">Победителя или </w:t>
      </w:r>
      <w:r w:rsidRPr="00391E20">
        <w:rPr>
          <w:sz w:val="24"/>
          <w:szCs w:val="24"/>
          <w:lang w:eastAsia="x-none"/>
        </w:rPr>
        <w:t>У</w:t>
      </w:r>
      <w:r w:rsidRPr="00391E20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391E20">
        <w:rPr>
          <w:sz w:val="24"/>
          <w:szCs w:val="24"/>
          <w:lang w:eastAsia="x-none"/>
        </w:rPr>
        <w:t>У</w:t>
      </w:r>
      <w:r w:rsidRPr="00391E20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391E20">
        <w:rPr>
          <w:sz w:val="24"/>
          <w:szCs w:val="24"/>
          <w:lang w:eastAsia="x-none"/>
        </w:rPr>
        <w:t>Документации по запросу предложений</w:t>
      </w:r>
      <w:r w:rsidRPr="00391E20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391E20">
        <w:rPr>
          <w:sz w:val="24"/>
          <w:szCs w:val="24"/>
          <w:lang w:eastAsia="x-none"/>
        </w:rPr>
        <w:t>Документации по запросу предложений</w:t>
      </w:r>
      <w:r w:rsidRPr="00391E20">
        <w:rPr>
          <w:sz w:val="24"/>
          <w:szCs w:val="24"/>
          <w:lang w:val="x-none" w:eastAsia="x-none"/>
        </w:rPr>
        <w:t xml:space="preserve"> порядке</w:t>
      </w:r>
      <w:r w:rsidRPr="00391E20">
        <w:rPr>
          <w:bCs w:val="0"/>
          <w:sz w:val="24"/>
          <w:szCs w:val="24"/>
        </w:rPr>
        <w:t xml:space="preserve"> </w:t>
      </w:r>
      <w:r w:rsidR="00932C0A" w:rsidRPr="00391E20">
        <w:rPr>
          <w:bCs w:val="0"/>
          <w:sz w:val="24"/>
          <w:szCs w:val="24"/>
        </w:rPr>
        <w:t>(п</w:t>
      </w:r>
      <w:r w:rsidR="00403042" w:rsidRPr="00391E20">
        <w:rPr>
          <w:bCs w:val="0"/>
          <w:sz w:val="24"/>
          <w:szCs w:val="24"/>
        </w:rPr>
        <w:t>.</w:t>
      </w:r>
      <w:r w:rsidR="007F30BA" w:rsidRPr="00391E20">
        <w:rPr>
          <w:bCs w:val="0"/>
          <w:sz w:val="24"/>
          <w:szCs w:val="24"/>
        </w:rPr>
        <w:fldChar w:fldCharType="begin"/>
      </w:r>
      <w:r w:rsidR="00E54225" w:rsidRPr="00391E20">
        <w:rPr>
          <w:bCs w:val="0"/>
          <w:sz w:val="24"/>
          <w:szCs w:val="24"/>
        </w:rPr>
        <w:instrText xml:space="preserve"> REF _Ref468875001 \r \h </w:instrText>
      </w:r>
      <w:r>
        <w:rPr>
          <w:bCs w:val="0"/>
          <w:sz w:val="24"/>
          <w:szCs w:val="24"/>
        </w:rPr>
        <w:instrText xml:space="preserve"> \* MERGEFORMAT </w:instrText>
      </w:r>
      <w:r w:rsidR="007F30BA" w:rsidRPr="00391E20">
        <w:rPr>
          <w:bCs w:val="0"/>
          <w:sz w:val="24"/>
          <w:szCs w:val="24"/>
        </w:rPr>
      </w:r>
      <w:r w:rsidR="007F30BA" w:rsidRPr="00391E20">
        <w:rPr>
          <w:bCs w:val="0"/>
          <w:sz w:val="24"/>
          <w:szCs w:val="24"/>
        </w:rPr>
        <w:fldChar w:fldCharType="separate"/>
      </w:r>
      <w:r w:rsidR="009C799D">
        <w:rPr>
          <w:bCs w:val="0"/>
          <w:sz w:val="24"/>
          <w:szCs w:val="24"/>
        </w:rPr>
        <w:t>3.12</w:t>
      </w:r>
      <w:r w:rsidR="007F30BA" w:rsidRPr="00391E20">
        <w:rPr>
          <w:bCs w:val="0"/>
          <w:sz w:val="24"/>
          <w:szCs w:val="24"/>
        </w:rPr>
        <w:fldChar w:fldCharType="end"/>
      </w:r>
      <w:r w:rsidR="00932C0A" w:rsidRPr="00391E20">
        <w:rPr>
          <w:bCs w:val="0"/>
          <w:sz w:val="24"/>
          <w:szCs w:val="24"/>
        </w:rPr>
        <w:t>);</w:t>
      </w:r>
    </w:p>
    <w:p w:rsidR="00932C0A" w:rsidRPr="00391E20" w:rsidRDefault="00391E20" w:rsidP="003B72EA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91E20">
        <w:rPr>
          <w:sz w:val="24"/>
          <w:szCs w:val="24"/>
          <w:lang w:eastAsia="ru-RU"/>
        </w:rPr>
        <w:t>непредставлени</w:t>
      </w:r>
      <w:r w:rsidRPr="00391E20">
        <w:rPr>
          <w:sz w:val="24"/>
          <w:szCs w:val="24"/>
        </w:rPr>
        <w:t>я или предоставления</w:t>
      </w:r>
      <w:r w:rsidRPr="00391E20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391E20">
        <w:rPr>
          <w:bCs w:val="0"/>
          <w:sz w:val="24"/>
          <w:szCs w:val="24"/>
        </w:rPr>
        <w:t xml:space="preserve"> </w:t>
      </w:r>
      <w:r w:rsidR="00043F1B" w:rsidRPr="00391E20">
        <w:rPr>
          <w:bCs w:val="0"/>
          <w:sz w:val="24"/>
          <w:szCs w:val="24"/>
        </w:rPr>
        <w:t>(п.</w:t>
      </w:r>
      <w:r w:rsidR="007F30BA" w:rsidRPr="00391E20">
        <w:rPr>
          <w:bCs w:val="0"/>
          <w:sz w:val="24"/>
          <w:szCs w:val="24"/>
        </w:rPr>
        <w:fldChar w:fldCharType="begin"/>
      </w:r>
      <w:r w:rsidR="00043F1B" w:rsidRPr="00391E20">
        <w:rPr>
          <w:bCs w:val="0"/>
          <w:sz w:val="24"/>
          <w:szCs w:val="24"/>
        </w:rPr>
        <w:instrText xml:space="preserve"> REF _Ref468201354 \r \h </w:instrText>
      </w:r>
      <w:r>
        <w:rPr>
          <w:bCs w:val="0"/>
          <w:sz w:val="24"/>
          <w:szCs w:val="24"/>
        </w:rPr>
        <w:instrText xml:space="preserve"> \* MERGEFORMAT </w:instrText>
      </w:r>
      <w:r w:rsidR="007F30BA" w:rsidRPr="00391E20">
        <w:rPr>
          <w:bCs w:val="0"/>
          <w:sz w:val="24"/>
          <w:szCs w:val="24"/>
        </w:rPr>
      </w:r>
      <w:r w:rsidR="007F30BA" w:rsidRPr="00391E20">
        <w:rPr>
          <w:bCs w:val="0"/>
          <w:sz w:val="24"/>
          <w:szCs w:val="24"/>
        </w:rPr>
        <w:fldChar w:fldCharType="separate"/>
      </w:r>
      <w:r w:rsidR="009C799D">
        <w:rPr>
          <w:bCs w:val="0"/>
          <w:sz w:val="24"/>
          <w:szCs w:val="24"/>
        </w:rPr>
        <w:t>3.13</w:t>
      </w:r>
      <w:r w:rsidR="007F30BA" w:rsidRPr="00391E20">
        <w:rPr>
          <w:bCs w:val="0"/>
          <w:sz w:val="24"/>
          <w:szCs w:val="24"/>
        </w:rPr>
        <w:fldChar w:fldCharType="end"/>
      </w:r>
      <w:r w:rsidR="00043F1B" w:rsidRPr="00391E20">
        <w:rPr>
          <w:bCs w:val="0"/>
          <w:sz w:val="24"/>
          <w:szCs w:val="24"/>
        </w:rPr>
        <w:t>)</w:t>
      </w:r>
      <w:r w:rsidR="00311F48" w:rsidRPr="00391E20">
        <w:rPr>
          <w:bCs w:val="0"/>
          <w:sz w:val="24"/>
          <w:szCs w:val="24"/>
        </w:rPr>
        <w:t>.</w:t>
      </w:r>
    </w:p>
    <w:p w:rsidR="00932C0A" w:rsidRPr="00391E20" w:rsidRDefault="00932C0A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628" w:name="_Ref307563802"/>
      <w:r w:rsidRPr="00E71A48">
        <w:rPr>
          <w:bCs w:val="0"/>
          <w:sz w:val="24"/>
          <w:szCs w:val="24"/>
        </w:rPr>
        <w:t xml:space="preserve">В </w:t>
      </w:r>
      <w:r w:rsidRPr="00391E20">
        <w:rPr>
          <w:bCs w:val="0"/>
          <w:sz w:val="24"/>
          <w:szCs w:val="24"/>
        </w:rPr>
        <w:t xml:space="preserve">случаях, указанных в п. </w:t>
      </w:r>
      <w:r w:rsidR="00402725" w:rsidRPr="00391E20">
        <w:rPr>
          <w:sz w:val="24"/>
          <w:szCs w:val="24"/>
        </w:rPr>
        <w:fldChar w:fldCharType="begin"/>
      </w:r>
      <w:r w:rsidR="00402725" w:rsidRPr="00391E20">
        <w:rPr>
          <w:sz w:val="24"/>
          <w:szCs w:val="24"/>
        </w:rPr>
        <w:instrText xml:space="preserve"> REF _Ref305753174 \r \h  \* MERGEFORMAT </w:instrText>
      </w:r>
      <w:r w:rsidR="00402725" w:rsidRPr="00391E20">
        <w:rPr>
          <w:sz w:val="24"/>
          <w:szCs w:val="24"/>
        </w:rPr>
      </w:r>
      <w:r w:rsidR="00402725" w:rsidRPr="00391E20">
        <w:rPr>
          <w:sz w:val="24"/>
          <w:szCs w:val="24"/>
        </w:rPr>
        <w:fldChar w:fldCharType="separate"/>
      </w:r>
      <w:r w:rsidR="009C799D" w:rsidRPr="009C799D">
        <w:rPr>
          <w:bCs w:val="0"/>
          <w:sz w:val="24"/>
          <w:szCs w:val="24"/>
        </w:rPr>
        <w:t>-3.3.14.3</w:t>
      </w:r>
      <w:r w:rsidR="009C799D">
        <w:rPr>
          <w:sz w:val="24"/>
          <w:szCs w:val="24"/>
        </w:rPr>
        <w:t>.2</w:t>
      </w:r>
      <w:r w:rsidR="00402725" w:rsidRPr="00391E20">
        <w:rPr>
          <w:sz w:val="24"/>
          <w:szCs w:val="24"/>
        </w:rPr>
        <w:fldChar w:fldCharType="end"/>
      </w:r>
      <w:r w:rsidRPr="00391E20">
        <w:rPr>
          <w:bCs w:val="0"/>
          <w:sz w:val="24"/>
          <w:szCs w:val="24"/>
        </w:rPr>
        <w:t xml:space="preserve"> </w:t>
      </w:r>
      <w:r w:rsidR="009C744E" w:rsidRPr="00391E20">
        <w:rPr>
          <w:bCs w:val="0"/>
          <w:sz w:val="24"/>
          <w:szCs w:val="24"/>
        </w:rPr>
        <w:t>Участник</w:t>
      </w:r>
      <w:r w:rsidRPr="00391E20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628"/>
      <w:r w:rsidR="009C0307">
        <w:rPr>
          <w:bCs w:val="0"/>
          <w:sz w:val="24"/>
          <w:szCs w:val="24"/>
        </w:rPr>
        <w:t>2</w:t>
      </w:r>
      <w:r w:rsidR="000A7A8E" w:rsidRPr="00391E20">
        <w:rPr>
          <w:bCs w:val="0"/>
          <w:sz w:val="24"/>
          <w:szCs w:val="24"/>
        </w:rPr>
        <w:t>% от стоимости Заявки, с учетом НДС.</w:t>
      </w:r>
    </w:p>
    <w:p w:rsidR="00932C0A" w:rsidRPr="00E71A48" w:rsidRDefault="009C744E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629" w:name="_Ref299109207"/>
      <w:bookmarkStart w:id="630" w:name="_Ref307563826"/>
      <w:r w:rsidRPr="00391E20">
        <w:rPr>
          <w:bCs w:val="0"/>
          <w:sz w:val="24"/>
          <w:szCs w:val="24"/>
        </w:rPr>
        <w:t>Участник</w:t>
      </w:r>
      <w:r w:rsidR="00932C0A" w:rsidRPr="00391E20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</w:t>
      </w:r>
      <w:r w:rsidR="00932C0A" w:rsidRPr="00E71A48">
        <w:rPr>
          <w:bCs w:val="0"/>
          <w:sz w:val="24"/>
          <w:szCs w:val="24"/>
        </w:rPr>
        <w:t>Заказчика об уплате неустойки.</w:t>
      </w:r>
      <w:bookmarkEnd w:id="629"/>
      <w:bookmarkEnd w:id="630"/>
    </w:p>
    <w:p w:rsidR="002F273A" w:rsidRPr="004E6CDD" w:rsidRDefault="002F273A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4E6CDD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4E6CDD">
        <w:rPr>
          <w:bCs w:val="0"/>
          <w:sz w:val="24"/>
          <w:szCs w:val="24"/>
        </w:rPr>
        <w:t>(</w:t>
      </w:r>
      <w:r w:rsidRPr="004E6CDD">
        <w:rPr>
          <w:bCs w:val="0"/>
          <w:sz w:val="24"/>
          <w:szCs w:val="24"/>
          <w:lang w:eastAsia="ru-RU"/>
        </w:rPr>
        <w:t xml:space="preserve">подраздел </w:t>
      </w:r>
      <w:r w:rsidR="007F30BA" w:rsidRPr="004E6CDD">
        <w:rPr>
          <w:sz w:val="24"/>
          <w:szCs w:val="24"/>
        </w:rPr>
        <w:fldChar w:fldCharType="begin"/>
      </w:r>
      <w:r w:rsidR="00197954" w:rsidRPr="004E6CDD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7F30BA" w:rsidRPr="004E6CDD">
        <w:rPr>
          <w:sz w:val="24"/>
          <w:szCs w:val="24"/>
        </w:rPr>
      </w:r>
      <w:r w:rsidR="004E6CDD" w:rsidRPr="004E6CDD">
        <w:rPr>
          <w:sz w:val="24"/>
          <w:szCs w:val="24"/>
        </w:rPr>
        <w:instrText xml:space="preserve"> \* MERGEFORMAT </w:instrText>
      </w:r>
      <w:r w:rsidR="007F30BA" w:rsidRPr="004E6CDD">
        <w:rPr>
          <w:sz w:val="24"/>
          <w:szCs w:val="24"/>
        </w:rPr>
        <w:fldChar w:fldCharType="separate"/>
      </w:r>
      <w:r w:rsidR="009C799D">
        <w:rPr>
          <w:bCs w:val="0"/>
          <w:sz w:val="24"/>
          <w:szCs w:val="24"/>
          <w:lang w:eastAsia="ru-RU"/>
        </w:rPr>
        <w:t>5.15</w:t>
      </w:r>
      <w:r w:rsidR="007F30BA" w:rsidRPr="004E6CDD">
        <w:rPr>
          <w:sz w:val="24"/>
          <w:szCs w:val="24"/>
        </w:rPr>
        <w:fldChar w:fldCharType="end"/>
      </w:r>
      <w:r w:rsidRPr="004E6CDD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402725" w:rsidRPr="004E6CDD">
        <w:rPr>
          <w:sz w:val="24"/>
          <w:szCs w:val="24"/>
        </w:rPr>
        <w:fldChar w:fldCharType="begin"/>
      </w:r>
      <w:r w:rsidR="00402725" w:rsidRPr="004E6CDD">
        <w:rPr>
          <w:sz w:val="24"/>
          <w:szCs w:val="24"/>
        </w:rPr>
        <w:instrText xml:space="preserve"> REF _Ref440289953 \r \h  \* MERGEFORMAT </w:instrText>
      </w:r>
      <w:r w:rsidR="00402725" w:rsidRPr="004E6CDD">
        <w:rPr>
          <w:sz w:val="24"/>
          <w:szCs w:val="24"/>
        </w:rPr>
      </w:r>
      <w:r w:rsidR="00402725" w:rsidRPr="004E6CDD">
        <w:rPr>
          <w:sz w:val="24"/>
          <w:szCs w:val="24"/>
        </w:rPr>
        <w:fldChar w:fldCharType="separate"/>
      </w:r>
      <w:r w:rsidR="009C799D" w:rsidRPr="009C799D">
        <w:rPr>
          <w:bCs w:val="0"/>
          <w:sz w:val="24"/>
          <w:szCs w:val="24"/>
        </w:rPr>
        <w:t>3.4.1.3</w:t>
      </w:r>
      <w:r w:rsidR="00402725" w:rsidRPr="004E6CDD">
        <w:rPr>
          <w:sz w:val="24"/>
          <w:szCs w:val="24"/>
        </w:rPr>
        <w:fldChar w:fldCharType="end"/>
      </w:r>
      <w:r w:rsidRPr="004E6CDD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4E6CDD">
        <w:rPr>
          <w:bCs w:val="0"/>
          <w:sz w:val="24"/>
          <w:szCs w:val="24"/>
        </w:rPr>
        <w:t xml:space="preserve">РФ, 127018, г. Москва, ул. 2-я Ямская, дом 4, </w:t>
      </w:r>
      <w:proofErr w:type="spellStart"/>
      <w:r w:rsidR="00BB6553" w:rsidRPr="004E6CDD">
        <w:rPr>
          <w:bCs w:val="0"/>
          <w:sz w:val="24"/>
          <w:szCs w:val="24"/>
        </w:rPr>
        <w:t>каб</w:t>
      </w:r>
      <w:proofErr w:type="spellEnd"/>
      <w:r w:rsidR="00BB6553" w:rsidRPr="004E6CDD">
        <w:rPr>
          <w:bCs w:val="0"/>
          <w:sz w:val="24"/>
          <w:szCs w:val="24"/>
        </w:rPr>
        <w:t xml:space="preserve">. №303, исполнительный сотрудник - </w:t>
      </w:r>
      <w:r w:rsidR="00100ABC" w:rsidRPr="004E6CDD">
        <w:rPr>
          <w:bCs w:val="0"/>
          <w:sz w:val="24"/>
          <w:szCs w:val="24"/>
        </w:rPr>
        <w:t>Горностаева</w:t>
      </w:r>
      <w:r w:rsidR="00BB6553" w:rsidRPr="004E6CDD">
        <w:rPr>
          <w:bCs w:val="0"/>
          <w:sz w:val="24"/>
          <w:szCs w:val="24"/>
        </w:rPr>
        <w:t xml:space="preserve"> Татьяна Валентиновна, контактный телефон (495) 747-92-92</w:t>
      </w:r>
      <w:r w:rsidRPr="004E6CDD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4E6CDD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4E6CDD">
        <w:rPr>
          <w:sz w:val="24"/>
          <w:szCs w:val="24"/>
        </w:rPr>
        <w:t>Пометка «</w:t>
      </w:r>
      <w:r w:rsidRPr="004E6CDD">
        <w:rPr>
          <w:bCs w:val="0"/>
          <w:sz w:val="24"/>
          <w:szCs w:val="24"/>
        </w:rPr>
        <w:t xml:space="preserve"> Соглашение о неустойке</w:t>
      </w:r>
      <w:r w:rsidRPr="004E6CDD">
        <w:rPr>
          <w:sz w:val="24"/>
          <w:szCs w:val="24"/>
        </w:rPr>
        <w:t>»;</w:t>
      </w:r>
    </w:p>
    <w:p w:rsidR="002F273A" w:rsidRPr="004E6CDD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4E6CDD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402725" w:rsidRPr="004E6CDD">
        <w:rPr>
          <w:sz w:val="24"/>
          <w:szCs w:val="24"/>
        </w:rPr>
        <w:fldChar w:fldCharType="begin"/>
      </w:r>
      <w:r w:rsidR="00402725" w:rsidRPr="004E6CDD">
        <w:rPr>
          <w:sz w:val="24"/>
          <w:szCs w:val="24"/>
        </w:rPr>
        <w:instrText xml:space="preserve"> REF _Ref191386085 \r \h  \* MERGEFORMAT </w:instrText>
      </w:r>
      <w:r w:rsidR="00402725" w:rsidRPr="004E6CDD">
        <w:rPr>
          <w:sz w:val="24"/>
          <w:szCs w:val="24"/>
        </w:rPr>
      </w:r>
      <w:r w:rsidR="00402725" w:rsidRPr="004E6CDD">
        <w:rPr>
          <w:sz w:val="24"/>
          <w:szCs w:val="24"/>
        </w:rPr>
        <w:fldChar w:fldCharType="separate"/>
      </w:r>
      <w:r w:rsidR="009C799D">
        <w:rPr>
          <w:sz w:val="24"/>
          <w:szCs w:val="24"/>
        </w:rPr>
        <w:t>1.1.1</w:t>
      </w:r>
      <w:r w:rsidR="00402725" w:rsidRPr="004E6CDD">
        <w:rPr>
          <w:sz w:val="24"/>
          <w:szCs w:val="24"/>
        </w:rPr>
        <w:fldChar w:fldCharType="end"/>
      </w:r>
      <w:r w:rsidRPr="004E6CDD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lastRenderedPageBreak/>
        <w:t xml:space="preserve">предмет Договора в соответствии с пунктом </w:t>
      </w:r>
      <w:r w:rsidR="00402725">
        <w:fldChar w:fldCharType="begin"/>
      </w:r>
      <w:r w:rsidR="00402725">
        <w:instrText xml:space="preserve"> REF _Ref303323780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1.1.4</w:t>
      </w:r>
      <w:r w:rsidR="00402725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7365D2">
        <w:fldChar w:fldCharType="begin"/>
      </w:r>
      <w:r w:rsidR="007365D2">
        <w:rPr>
          <w:sz w:val="24"/>
          <w:szCs w:val="24"/>
        </w:rPr>
        <w:instrText xml:space="preserve"> REF _Ref518917165 \r \h </w:instrText>
      </w:r>
      <w:r w:rsidR="007365D2">
        <w:fldChar w:fldCharType="separate"/>
      </w:r>
      <w:r w:rsidR="009C799D">
        <w:rPr>
          <w:sz w:val="24"/>
          <w:szCs w:val="24"/>
        </w:rPr>
        <w:t>3.3.14.6</w:t>
      </w:r>
      <w:r w:rsidR="007365D2">
        <w:fldChar w:fldCharType="end"/>
      </w:r>
      <w:r w:rsidR="007365D2">
        <w:t xml:space="preserve"> </w:t>
      </w:r>
      <w:r w:rsidRPr="001E3137">
        <w:rPr>
          <w:sz w:val="24"/>
          <w:szCs w:val="24"/>
        </w:rPr>
        <w:t>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631" w:name="_Ref442263553"/>
      <w:bookmarkStart w:id="632" w:name="_Ref442190489"/>
      <w:r w:rsidRPr="001E3137">
        <w:rPr>
          <w:sz w:val="24"/>
          <w:szCs w:val="24"/>
        </w:rPr>
        <w:t>В случае</w:t>
      </w:r>
      <w:proofErr w:type="gramStart"/>
      <w:r w:rsidRPr="001E3137">
        <w:rPr>
          <w:sz w:val="24"/>
          <w:szCs w:val="24"/>
        </w:rPr>
        <w:t>,</w:t>
      </w:r>
      <w:proofErr w:type="gramEnd"/>
      <w:r w:rsidRPr="001E3137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631"/>
    </w:p>
    <w:p w:rsidR="00F64A8B" w:rsidRPr="001E3137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9C799D" w:rsidRPr="009C799D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>). В случае</w:t>
      </w:r>
      <w:proofErr w:type="gramStart"/>
      <w:r w:rsidRPr="001E3137">
        <w:rPr>
          <w:szCs w:val="24"/>
        </w:rPr>
        <w:t>,</w:t>
      </w:r>
      <w:proofErr w:type="gramEnd"/>
      <w:r w:rsidRPr="001E3137">
        <w:rPr>
          <w:szCs w:val="24"/>
        </w:rPr>
        <w:t xml:space="preserve"> если на момент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9C799D" w:rsidRPr="009C799D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1E3137">
        <w:rPr>
          <w:szCs w:val="24"/>
        </w:rPr>
        <w:t xml:space="preserve">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подтверждается выпиской из лицевого счета, подтверждающей перевод денежных средств.</w:t>
      </w:r>
      <w:proofErr w:type="gramEnd"/>
      <w:r w:rsidRPr="001E3137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1E3137">
        <w:rPr>
          <w:szCs w:val="24"/>
        </w:rPr>
        <w:t>дств пр</w:t>
      </w:r>
      <w:proofErr w:type="gramEnd"/>
      <w:r w:rsidRPr="001E3137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4E6CDD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обязательств, </w:t>
      </w:r>
      <w:r w:rsidRPr="004E6CDD">
        <w:rPr>
          <w:szCs w:val="24"/>
        </w:rPr>
        <w:t xml:space="preserve">связанных с участием в </w:t>
      </w:r>
      <w:r w:rsidR="005C0B25" w:rsidRPr="004E6CDD">
        <w:rPr>
          <w:szCs w:val="24"/>
        </w:rPr>
        <w:t xml:space="preserve">Запросе предложений </w:t>
      </w:r>
      <w:r w:rsidRPr="004E6CDD">
        <w:rPr>
          <w:szCs w:val="24"/>
        </w:rPr>
        <w:t>и подачей Заявки,</w:t>
      </w:r>
      <w:r w:rsidRPr="004E6CDD">
        <w:rPr>
          <w:rFonts w:eastAsia="Calibri"/>
          <w:szCs w:val="24"/>
          <w:lang w:eastAsia="en-US"/>
        </w:rPr>
        <w:t xml:space="preserve"> копию </w:t>
      </w:r>
      <w:r w:rsidRPr="004E6CDD">
        <w:rPr>
          <w:szCs w:val="24"/>
        </w:rPr>
        <w:t>платежного</w:t>
      </w:r>
      <w:r w:rsidRPr="004E6CDD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402725" w:rsidRPr="004E6CDD">
        <w:fldChar w:fldCharType="begin"/>
      </w:r>
      <w:r w:rsidR="00402725" w:rsidRPr="004E6CDD">
        <w:instrText xml:space="preserve"> REF _Ref55335823 \r \h  \* MERGEFORMAT </w:instrText>
      </w:r>
      <w:r w:rsidR="00402725" w:rsidRPr="004E6CDD">
        <w:fldChar w:fldCharType="separate"/>
      </w:r>
      <w:r w:rsidR="009C799D" w:rsidRPr="009C799D">
        <w:rPr>
          <w:rFonts w:eastAsia="Calibri"/>
          <w:szCs w:val="24"/>
          <w:lang w:eastAsia="en-US"/>
        </w:rPr>
        <w:t>5.7</w:t>
      </w:r>
      <w:r w:rsidR="00402725" w:rsidRPr="004E6CDD">
        <w:fldChar w:fldCharType="end"/>
      </w:r>
      <w:r w:rsidRPr="004E6CDD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00ABC" w:rsidRPr="004E6CDD">
        <w:rPr>
          <w:rFonts w:eastAsia="Calibri"/>
          <w:szCs w:val="24"/>
          <w:lang w:eastAsia="en-US"/>
        </w:rPr>
        <w:t>Горностаевой</w:t>
      </w:r>
      <w:r w:rsidRPr="004E6CDD">
        <w:rPr>
          <w:rFonts w:eastAsia="Calibri"/>
          <w:szCs w:val="24"/>
          <w:lang w:eastAsia="en-US"/>
        </w:rPr>
        <w:t xml:space="preserve"> Татьяне</w:t>
      </w:r>
      <w:proofErr w:type="gramEnd"/>
      <w:r w:rsidRPr="004E6CDD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6" w:history="1">
        <w:r w:rsidR="00671D02" w:rsidRPr="004E6CDD">
          <w:rPr>
            <w:rFonts w:eastAsia="Calibri"/>
            <w:szCs w:val="24"/>
            <w:u w:val="single"/>
            <w:lang w:eastAsia="en-US"/>
          </w:rPr>
          <w:t>Gornostaeva.TV@mrsk-1.ru</w:t>
        </w:r>
      </w:hyperlink>
      <w:r w:rsidRPr="004E6CDD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4E6CDD">
        <w:rPr>
          <w:szCs w:val="24"/>
        </w:rPr>
        <w:t xml:space="preserve">до момента истечения срока окончания приема заявок (п. </w:t>
      </w:r>
      <w:r w:rsidR="00402725" w:rsidRPr="004E6CDD">
        <w:fldChar w:fldCharType="begin"/>
      </w:r>
      <w:r w:rsidR="00402725" w:rsidRPr="004E6CDD">
        <w:instrText xml:space="preserve"> REF _Ref440289953 \r \h  \* MERGEFORMAT </w:instrText>
      </w:r>
      <w:r w:rsidR="00402725" w:rsidRPr="004E6CDD">
        <w:fldChar w:fldCharType="separate"/>
      </w:r>
      <w:r w:rsidR="009C799D" w:rsidRPr="009C799D">
        <w:rPr>
          <w:szCs w:val="24"/>
        </w:rPr>
        <w:t>3.4.1.3</w:t>
      </w:r>
      <w:r w:rsidR="00402725" w:rsidRPr="004E6CDD">
        <w:fldChar w:fldCharType="end"/>
      </w:r>
      <w:r w:rsidRPr="004E6CDD">
        <w:rPr>
          <w:szCs w:val="24"/>
        </w:rPr>
        <w:t>).</w:t>
      </w:r>
    </w:p>
    <w:p w:rsidR="00F64A8B" w:rsidRPr="004E6CDD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633" w:name="_Ref468973892"/>
      <w:r w:rsidRPr="004E6CDD">
        <w:rPr>
          <w:rFonts w:eastAsia="Calibri"/>
          <w:szCs w:val="24"/>
          <w:lang w:eastAsia="en-US"/>
        </w:rPr>
        <w:lastRenderedPageBreak/>
        <w:t>Реквизиты</w:t>
      </w:r>
      <w:r w:rsidRPr="004E6CDD">
        <w:rPr>
          <w:szCs w:val="24"/>
        </w:rPr>
        <w:t xml:space="preserve"> Заказчика для перечисления денежных сре</w:t>
      </w:r>
      <w:proofErr w:type="gramStart"/>
      <w:r w:rsidRPr="004E6CDD">
        <w:rPr>
          <w:szCs w:val="24"/>
        </w:rPr>
        <w:t>дств в к</w:t>
      </w:r>
      <w:proofErr w:type="gramEnd"/>
      <w:r w:rsidRPr="004E6CDD">
        <w:rPr>
          <w:szCs w:val="24"/>
        </w:rPr>
        <w:t xml:space="preserve">ачестве обеспечения обязательств, связанных с участием в </w:t>
      </w:r>
      <w:r w:rsidR="005C0B25" w:rsidRPr="004E6CDD">
        <w:rPr>
          <w:szCs w:val="24"/>
        </w:rPr>
        <w:t xml:space="preserve">Запросе предложений </w:t>
      </w:r>
      <w:r w:rsidRPr="004E6CDD">
        <w:rPr>
          <w:szCs w:val="24"/>
        </w:rPr>
        <w:t>и подачей Заявки:</w:t>
      </w:r>
      <w:bookmarkEnd w:id="633"/>
    </w:p>
    <w:p w:rsidR="00F64A8B" w:rsidRPr="004E6CDD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4E6CDD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4E6CDD" w:rsidRDefault="00F64A8B" w:rsidP="00F64A8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4E6CDD">
        <w:rPr>
          <w:sz w:val="24"/>
          <w:szCs w:val="24"/>
        </w:rPr>
        <w:t>ИНН/КПП: 6901067107/</w:t>
      </w:r>
      <w:r w:rsidR="00DB6B39" w:rsidRPr="004E6CDD">
        <w:rPr>
          <w:sz w:val="24"/>
          <w:szCs w:val="24"/>
        </w:rPr>
        <w:t>997650001</w:t>
      </w:r>
    </w:p>
    <w:p w:rsidR="00F64A8B" w:rsidRPr="004E6CDD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proofErr w:type="gramStart"/>
      <w:r w:rsidRPr="004E6CDD">
        <w:rPr>
          <w:sz w:val="24"/>
          <w:szCs w:val="24"/>
        </w:rPr>
        <w:t>р</w:t>
      </w:r>
      <w:proofErr w:type="gramEnd"/>
      <w:r w:rsidRPr="004E6CDD">
        <w:rPr>
          <w:sz w:val="24"/>
          <w:szCs w:val="24"/>
        </w:rPr>
        <w:t>/с: 40702810000000019885 в ПАО РОСБАНК</w:t>
      </w:r>
    </w:p>
    <w:p w:rsidR="00F64A8B" w:rsidRPr="004E6CDD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4E6CDD">
        <w:rPr>
          <w:sz w:val="24"/>
          <w:szCs w:val="24"/>
        </w:rPr>
        <w:t>БИК: 044525256</w:t>
      </w:r>
    </w:p>
    <w:p w:rsidR="00F64A8B" w:rsidRPr="001E3137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4E6CDD">
        <w:rPr>
          <w:sz w:val="24"/>
          <w:szCs w:val="24"/>
        </w:rPr>
        <w:t>к/с: 30101810000000000256</w:t>
      </w:r>
    </w:p>
    <w:p w:rsidR="00F64A8B" w:rsidRPr="001E3137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t>Предоставленное</w:t>
      </w:r>
      <w:r w:rsidRPr="001E3137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3.14</w:t>
      </w:r>
      <w:r w:rsidR="00402725">
        <w:fldChar w:fldCharType="end"/>
      </w:r>
      <w:r w:rsidRPr="001E3137">
        <w:rPr>
          <w:sz w:val="24"/>
          <w:szCs w:val="24"/>
        </w:rPr>
        <w:t>);</w:t>
      </w:r>
    </w:p>
    <w:p w:rsidR="00F64A8B" w:rsidRPr="007365D2" w:rsidRDefault="00F64A8B" w:rsidP="003B72EA">
      <w:pPr>
        <w:pStyle w:val="a1"/>
        <w:numPr>
          <w:ilvl w:val="0"/>
          <w:numId w:val="92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365D2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7365D2" w:rsidRPr="007365D2" w:rsidRDefault="007365D2" w:rsidP="007365D2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634" w:name="_Ref467508029"/>
      <w:r w:rsidRPr="007365D2">
        <w:rPr>
          <w:sz w:val="24"/>
          <w:szCs w:val="24"/>
        </w:rPr>
        <w:t>Участник закупки утрачивает обеспечение в случаях:</w:t>
      </w:r>
    </w:p>
    <w:p w:rsidR="007365D2" w:rsidRPr="007365D2" w:rsidRDefault="007365D2" w:rsidP="003B72EA">
      <w:pPr>
        <w:pStyle w:val="35"/>
        <w:widowControl w:val="0"/>
        <w:numPr>
          <w:ilvl w:val="4"/>
          <w:numId w:val="96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7365D2">
        <w:rPr>
          <w:sz w:val="24"/>
          <w:szCs w:val="24"/>
        </w:rPr>
        <w:t>уклонение или отказ участника закупки от заключения договора;</w:t>
      </w:r>
    </w:p>
    <w:p w:rsidR="007365D2" w:rsidRPr="007365D2" w:rsidRDefault="007365D2" w:rsidP="003B72EA">
      <w:pPr>
        <w:pStyle w:val="35"/>
        <w:widowControl w:val="0"/>
        <w:numPr>
          <w:ilvl w:val="4"/>
          <w:numId w:val="96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proofErr w:type="spellStart"/>
      <w:r w:rsidRPr="007365D2">
        <w:rPr>
          <w:sz w:val="24"/>
          <w:szCs w:val="24"/>
        </w:rPr>
        <w:t>непредоставление</w:t>
      </w:r>
      <w:proofErr w:type="spellEnd"/>
      <w:r w:rsidRPr="007365D2">
        <w:rPr>
          <w:sz w:val="24"/>
          <w:szCs w:val="24"/>
        </w:rPr>
        <w:t xml:space="preserve">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635" w:name="_Ref518917165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AE1D21">
        <w:rPr>
          <w:sz w:val="24"/>
          <w:szCs w:val="24"/>
        </w:rPr>
        <w:t>ств тр</w:t>
      </w:r>
      <w:proofErr w:type="gramEnd"/>
      <w:r w:rsidRPr="00AE1D21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632"/>
      <w:bookmarkEnd w:id="634"/>
      <w:bookmarkEnd w:id="635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636" w:name="_Ref305973214"/>
      <w:bookmarkStart w:id="637" w:name="_Toc524525040"/>
      <w:r w:rsidRPr="00AE1D21">
        <w:t>Подача Заявок и их прием</w:t>
      </w:r>
      <w:bookmarkStart w:id="638" w:name="_Ref56229451"/>
      <w:bookmarkEnd w:id="605"/>
      <w:bookmarkEnd w:id="636"/>
      <w:bookmarkEnd w:id="637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39" w:name="_Toc439323707"/>
      <w:bookmarkStart w:id="640" w:name="_Toc440361341"/>
      <w:bookmarkStart w:id="641" w:name="_Toc440376096"/>
      <w:bookmarkStart w:id="642" w:name="_Toc440376223"/>
      <w:bookmarkStart w:id="643" w:name="_Toc440382488"/>
      <w:bookmarkStart w:id="644" w:name="_Toc440447158"/>
      <w:bookmarkStart w:id="645" w:name="_Toc440632318"/>
      <w:bookmarkStart w:id="646" w:name="_Toc440875091"/>
      <w:bookmarkStart w:id="647" w:name="_Toc441131078"/>
      <w:bookmarkStart w:id="648" w:name="_Toc465774599"/>
      <w:bookmarkStart w:id="649" w:name="_Toc465848828"/>
      <w:bookmarkStart w:id="650" w:name="_Toc468875330"/>
      <w:bookmarkStart w:id="651" w:name="_Toc469488382"/>
      <w:bookmarkStart w:id="652" w:name="_Toc471894903"/>
      <w:bookmarkStart w:id="653" w:name="_Toc498590328"/>
      <w:bookmarkStart w:id="654" w:name="_Toc524525041"/>
      <w:r w:rsidRPr="00E71A48">
        <w:rPr>
          <w:szCs w:val="24"/>
        </w:rPr>
        <w:t>Подача Заявок через ЭТП</w:t>
      </w:r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</w:t>
      </w:r>
      <w:r w:rsidRPr="00E71A48">
        <w:rPr>
          <w:bCs w:val="0"/>
          <w:sz w:val="24"/>
          <w:szCs w:val="24"/>
        </w:rPr>
        <w:lastRenderedPageBreak/>
        <w:t xml:space="preserve">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55" w:name="_Ref440289953"/>
      <w:r w:rsidRPr="004E6CDD">
        <w:rPr>
          <w:bCs w:val="0"/>
          <w:sz w:val="24"/>
          <w:szCs w:val="24"/>
        </w:rPr>
        <w:t>Заявк</w:t>
      </w:r>
      <w:r w:rsidR="00717F60" w:rsidRPr="004E6CDD">
        <w:rPr>
          <w:bCs w:val="0"/>
          <w:sz w:val="24"/>
          <w:szCs w:val="24"/>
        </w:rPr>
        <w:t xml:space="preserve">и на ЭТП могут быть поданы до </w:t>
      </w:r>
      <w:r w:rsidR="002B5044" w:rsidRPr="004E6CDD">
        <w:rPr>
          <w:b/>
          <w:bCs w:val="0"/>
          <w:sz w:val="24"/>
          <w:szCs w:val="24"/>
        </w:rPr>
        <w:t xml:space="preserve">12 часов 00 минут </w:t>
      </w:r>
      <w:r w:rsidR="004E6CDD" w:rsidRPr="004E6CDD">
        <w:rPr>
          <w:b/>
          <w:bCs w:val="0"/>
          <w:sz w:val="24"/>
          <w:szCs w:val="24"/>
        </w:rPr>
        <w:t>28 сентября</w:t>
      </w:r>
      <w:r w:rsidR="002B5044" w:rsidRPr="004E6CDD">
        <w:rPr>
          <w:b/>
          <w:bCs w:val="0"/>
          <w:sz w:val="24"/>
          <w:szCs w:val="24"/>
        </w:rPr>
        <w:t xml:space="preserve"> </w:t>
      </w:r>
      <w:r w:rsidR="009C6DFC" w:rsidRPr="004E6CDD">
        <w:rPr>
          <w:b/>
          <w:bCs w:val="0"/>
          <w:sz w:val="24"/>
          <w:szCs w:val="24"/>
        </w:rPr>
        <w:t>2018</w:t>
      </w:r>
      <w:r w:rsidR="002B5044" w:rsidRPr="004E6CDD">
        <w:rPr>
          <w:b/>
          <w:bCs w:val="0"/>
          <w:sz w:val="24"/>
          <w:szCs w:val="24"/>
        </w:rPr>
        <w:t xml:space="preserve"> года</w:t>
      </w:r>
      <w:r w:rsidR="00BB27D7" w:rsidRPr="004E6CDD">
        <w:rPr>
          <w:b/>
          <w:bCs w:val="0"/>
          <w:sz w:val="24"/>
          <w:szCs w:val="24"/>
        </w:rPr>
        <w:t xml:space="preserve">, </w:t>
      </w:r>
      <w:r w:rsidR="00BB27D7" w:rsidRPr="004E6CDD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4E6CDD">
        <w:rPr>
          <w:bCs w:val="0"/>
          <w:spacing w:val="-2"/>
          <w:sz w:val="24"/>
          <w:szCs w:val="24"/>
        </w:rPr>
        <w:t>(под</w:t>
      </w:r>
      <w:r w:rsidR="00BB27D7" w:rsidRPr="004E6CDD">
        <w:rPr>
          <w:bCs w:val="0"/>
          <w:sz w:val="24"/>
          <w:szCs w:val="24"/>
        </w:rPr>
        <w:t>раздел</w:t>
      </w:r>
      <w:r w:rsidR="00BB27D7" w:rsidRPr="00E71A48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BB27D7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9C799D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BB27D7">
        <w:rPr>
          <w:bCs w:val="0"/>
          <w:sz w:val="24"/>
          <w:szCs w:val="24"/>
          <w:lang w:eastAsia="ru-RU"/>
        </w:rPr>
        <w:t>)</w:t>
      </w:r>
      <w:r w:rsidR="00BB27D7" w:rsidRPr="00BB27D7">
        <w:rPr>
          <w:bCs w:val="0"/>
          <w:sz w:val="24"/>
          <w:szCs w:val="24"/>
        </w:rPr>
        <w:t xml:space="preserve"> цена должна </w:t>
      </w:r>
      <w:r w:rsidR="00BB27D7" w:rsidRPr="00AE1D21">
        <w:rPr>
          <w:bCs w:val="0"/>
          <w:sz w:val="24"/>
          <w:szCs w:val="24"/>
        </w:rPr>
        <w:t>соответствовать цене, указанной Участником на «котировочной доске» ЭТП</w:t>
      </w:r>
      <w:r w:rsidR="00717F60" w:rsidRPr="00AE1D21">
        <w:rPr>
          <w:bCs w:val="0"/>
          <w:sz w:val="24"/>
          <w:szCs w:val="24"/>
        </w:rPr>
        <w:t>.</w:t>
      </w:r>
      <w:bookmarkEnd w:id="655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656" w:name="_Ref115077798"/>
      <w:bookmarkStart w:id="657" w:name="_Toc439323708"/>
      <w:bookmarkStart w:id="658" w:name="_Toc440361342"/>
      <w:bookmarkStart w:id="659" w:name="_Toc440376097"/>
      <w:bookmarkStart w:id="660" w:name="_Toc440376224"/>
      <w:bookmarkStart w:id="661" w:name="_Toc440382489"/>
      <w:bookmarkStart w:id="662" w:name="_Toc440447159"/>
      <w:bookmarkStart w:id="663" w:name="_Toc440632319"/>
      <w:bookmarkStart w:id="664" w:name="_Toc440875092"/>
      <w:bookmarkStart w:id="665" w:name="_Toc441131079"/>
      <w:bookmarkStart w:id="666" w:name="_Toc465774600"/>
      <w:bookmarkStart w:id="667" w:name="_Toc465848829"/>
      <w:bookmarkStart w:id="668" w:name="_Toc468875331"/>
      <w:bookmarkStart w:id="669" w:name="_Toc469488383"/>
      <w:bookmarkStart w:id="670" w:name="_Toc471894904"/>
      <w:bookmarkStart w:id="671" w:name="_Toc498590329"/>
      <w:bookmarkStart w:id="672" w:name="_Toc524525042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</w:p>
    <w:bookmarkEnd w:id="638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9C799D" w:rsidRPr="009C799D">
        <w:rPr>
          <w:sz w:val="24"/>
          <w:szCs w:val="24"/>
        </w:rPr>
        <w:t xml:space="preserve">; а также документа, указанного </w:t>
      </w:r>
      <w:proofErr w:type="spellStart"/>
      <w:r w:rsidR="009C799D" w:rsidRPr="009C799D">
        <w:rPr>
          <w:bCs w:val="0"/>
          <w:sz w:val="24"/>
          <w:szCs w:val="24"/>
        </w:rPr>
        <w:t>п.п</w:t>
      </w:r>
      <w:proofErr w:type="spellEnd"/>
      <w:r w:rsidR="009C799D" w:rsidRPr="009C799D">
        <w:rPr>
          <w:bCs w:val="0"/>
          <w:sz w:val="24"/>
          <w:szCs w:val="24"/>
        </w:rPr>
        <w:t xml:space="preserve">. </w:t>
      </w:r>
      <w:r w:rsidR="009C799D" w:rsidRPr="009C799D">
        <w:rPr>
          <w:bCs w:val="0"/>
          <w:sz w:val="24"/>
          <w:szCs w:val="24"/>
        </w:rPr>
        <w:fldChar w:fldCharType="begin"/>
      </w:r>
      <w:r w:rsidR="009C799D" w:rsidRPr="009C799D">
        <w:rPr>
          <w:bCs w:val="0"/>
          <w:sz w:val="24"/>
          <w:szCs w:val="24"/>
        </w:rPr>
        <w:instrText xml:space="preserve"> REF _Ref456972156 \r \h </w:instrText>
      </w:r>
      <w:r w:rsidR="009C799D" w:rsidRPr="009C799D">
        <w:rPr>
          <w:bCs w:val="0"/>
          <w:sz w:val="24"/>
          <w:szCs w:val="24"/>
        </w:rPr>
      </w:r>
      <w:r w:rsidR="009C799D" w:rsidRPr="009C799D">
        <w:rPr>
          <w:bCs w:val="0"/>
          <w:sz w:val="24"/>
          <w:szCs w:val="24"/>
        </w:rPr>
        <w:instrText xml:space="preserve"> \* MERGEFORMAT </w:instrText>
      </w:r>
      <w:r w:rsidR="009C799D" w:rsidRPr="009C799D">
        <w:rPr>
          <w:bCs w:val="0"/>
          <w:sz w:val="24"/>
          <w:szCs w:val="24"/>
        </w:rPr>
        <w:fldChar w:fldCharType="separate"/>
      </w:r>
      <w:r w:rsidR="009C799D" w:rsidRPr="009C799D">
        <w:rPr>
          <w:bCs w:val="0"/>
          <w:sz w:val="24"/>
          <w:szCs w:val="24"/>
        </w:rPr>
        <w:t>щ)</w:t>
      </w:r>
      <w:r w:rsidR="009C799D" w:rsidRPr="009C799D">
        <w:rPr>
          <w:bCs w:val="0"/>
          <w:sz w:val="24"/>
          <w:szCs w:val="24"/>
        </w:rPr>
        <w:fldChar w:fldCharType="end"/>
      </w:r>
      <w:r w:rsidR="009C799D" w:rsidRPr="009C799D">
        <w:rPr>
          <w:bCs w:val="0"/>
          <w:sz w:val="24"/>
          <w:szCs w:val="24"/>
        </w:rPr>
        <w:t xml:space="preserve"> п. </w:t>
      </w:r>
      <w:r w:rsidR="009C799D" w:rsidRPr="009C799D">
        <w:rPr>
          <w:bCs w:val="0"/>
          <w:sz w:val="24"/>
          <w:szCs w:val="24"/>
        </w:rPr>
        <w:fldChar w:fldCharType="begin"/>
      </w:r>
      <w:r w:rsidR="009C799D" w:rsidRPr="009C799D">
        <w:rPr>
          <w:bCs w:val="0"/>
          <w:sz w:val="24"/>
          <w:szCs w:val="24"/>
        </w:rPr>
        <w:instrText xml:space="preserve"> REF _Ref306005578 \r \h </w:instrText>
      </w:r>
      <w:r w:rsidR="009C799D" w:rsidRPr="009C799D">
        <w:rPr>
          <w:bCs w:val="0"/>
          <w:sz w:val="24"/>
          <w:szCs w:val="24"/>
        </w:rPr>
      </w:r>
      <w:r w:rsidR="009C799D" w:rsidRPr="009C799D">
        <w:rPr>
          <w:bCs w:val="0"/>
          <w:sz w:val="24"/>
          <w:szCs w:val="24"/>
        </w:rPr>
        <w:instrText xml:space="preserve"> \* MERGEFORMAT </w:instrText>
      </w:r>
      <w:r w:rsidR="009C799D" w:rsidRPr="009C799D">
        <w:rPr>
          <w:bCs w:val="0"/>
          <w:sz w:val="24"/>
          <w:szCs w:val="24"/>
        </w:rPr>
        <w:fldChar w:fldCharType="separate"/>
      </w:r>
      <w:r w:rsidR="009C799D" w:rsidRPr="009C799D">
        <w:rPr>
          <w:bCs w:val="0"/>
          <w:sz w:val="24"/>
          <w:szCs w:val="24"/>
        </w:rPr>
        <w:t>3.3.8.3</w:t>
      </w:r>
      <w:r w:rsidR="009C799D" w:rsidRPr="009C799D">
        <w:rPr>
          <w:bCs w:val="0"/>
          <w:sz w:val="24"/>
          <w:szCs w:val="24"/>
        </w:rPr>
        <w:fldChar w:fldCharType="end"/>
      </w:r>
      <w:r w:rsidR="009C799D" w:rsidRPr="009C799D">
        <w:rPr>
          <w:bCs w:val="0"/>
          <w:sz w:val="24"/>
          <w:szCs w:val="24"/>
        </w:rPr>
        <w:t>.</w:t>
      </w:r>
      <w:proofErr w:type="gramEnd"/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73" w:name="_Ref303683883"/>
      <w:bookmarkStart w:id="674" w:name="_Toc524525043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673"/>
      <w:bookmarkEnd w:id="674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75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02725">
        <w:fldChar w:fldCharType="begin"/>
      </w:r>
      <w:r w:rsidR="00402725">
        <w:instrText xml:space="preserve"> REF _Ref55279015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3.3.1.6</w:t>
      </w:r>
      <w:r w:rsidR="00402725">
        <w:fldChar w:fldCharType="end"/>
      </w:r>
      <w:r w:rsidRPr="00223D18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_Ref195087786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3.3.1.7</w:t>
      </w:r>
      <w:r w:rsidR="00402725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76" w:name="_Ref468201145"/>
      <w:bookmarkStart w:id="677" w:name="_Ref468201209"/>
      <w:bookmarkStart w:id="678" w:name="_Toc524525044"/>
      <w:r w:rsidRPr="00E71A48">
        <w:t>Оценка Заявок и проведение переговоров</w:t>
      </w:r>
      <w:bookmarkEnd w:id="675"/>
      <w:bookmarkEnd w:id="676"/>
      <w:bookmarkEnd w:id="677"/>
      <w:bookmarkEnd w:id="678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79" w:name="_Toc439323711"/>
      <w:bookmarkStart w:id="680" w:name="_Toc440361345"/>
      <w:bookmarkStart w:id="681" w:name="_Toc440376100"/>
      <w:bookmarkStart w:id="682" w:name="_Toc440376227"/>
      <w:bookmarkStart w:id="683" w:name="_Toc440382492"/>
      <w:bookmarkStart w:id="684" w:name="_Toc440447162"/>
      <w:bookmarkStart w:id="685" w:name="_Toc440632322"/>
      <w:bookmarkStart w:id="686" w:name="_Toc440875095"/>
      <w:bookmarkStart w:id="687" w:name="_Toc441131082"/>
      <w:bookmarkStart w:id="688" w:name="_Toc465774603"/>
      <w:bookmarkStart w:id="689" w:name="_Toc465848832"/>
      <w:bookmarkStart w:id="690" w:name="_Toc468875334"/>
      <w:bookmarkStart w:id="691" w:name="_Toc469488386"/>
      <w:bookmarkStart w:id="692" w:name="_Toc471894907"/>
      <w:bookmarkStart w:id="693" w:name="_Toc498590332"/>
      <w:bookmarkStart w:id="694" w:name="_Toc524525045"/>
      <w:r w:rsidRPr="00E71A48">
        <w:rPr>
          <w:szCs w:val="24"/>
        </w:rPr>
        <w:t>Общие положения</w:t>
      </w:r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</w:t>
      </w:r>
      <w:proofErr w:type="gramStart"/>
      <w:r w:rsidRPr="00E71A48">
        <w:rPr>
          <w:bCs w:val="0"/>
          <w:sz w:val="24"/>
          <w:szCs w:val="24"/>
        </w:rPr>
        <w:t>является строго конфиденциальной и не подлежит</w:t>
      </w:r>
      <w:proofErr w:type="gramEnd"/>
      <w:r w:rsidRPr="00E71A48">
        <w:rPr>
          <w:bCs w:val="0"/>
          <w:sz w:val="24"/>
          <w:szCs w:val="24"/>
        </w:rPr>
        <w:t xml:space="preserve">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</w:t>
      </w:r>
      <w:r w:rsidR="008F7BD0" w:rsidRPr="00E71A48">
        <w:rPr>
          <w:sz w:val="24"/>
          <w:szCs w:val="24"/>
        </w:rPr>
        <w:lastRenderedPageBreak/>
        <w:t xml:space="preserve">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02725">
        <w:fldChar w:fldCharType="begin"/>
      </w:r>
      <w:r w:rsidR="00402725">
        <w:instrText xml:space="preserve"> REF _Ref93089454 \n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</w:rPr>
        <w:t>3.6.2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02725">
        <w:fldChar w:fldCharType="begin"/>
      </w:r>
      <w:r w:rsidR="00402725">
        <w:instrText xml:space="preserve"> REF _Ref303670674 \n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</w:rPr>
        <w:t>3.6.3</w:t>
      </w:r>
      <w:r w:rsidR="00402725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</w:rPr>
        <w:t>3.6.4</w:t>
      </w:r>
      <w:r w:rsidR="00402725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95" w:name="_Ref93089454"/>
      <w:bookmarkStart w:id="696" w:name="_Toc439323712"/>
      <w:bookmarkStart w:id="697" w:name="_Toc440361346"/>
      <w:bookmarkStart w:id="698" w:name="_Toc440376101"/>
      <w:bookmarkStart w:id="699" w:name="_Toc440376228"/>
      <w:bookmarkStart w:id="700" w:name="_Toc440382493"/>
      <w:bookmarkStart w:id="701" w:name="_Toc440447163"/>
      <w:bookmarkStart w:id="702" w:name="_Toc440632323"/>
      <w:bookmarkStart w:id="703" w:name="_Toc440875096"/>
      <w:bookmarkStart w:id="704" w:name="_Toc441131083"/>
      <w:bookmarkStart w:id="705" w:name="_Toc465774604"/>
      <w:bookmarkStart w:id="706" w:name="_Toc465848833"/>
      <w:bookmarkStart w:id="707" w:name="_Toc468875335"/>
      <w:bookmarkStart w:id="708" w:name="_Toc469488387"/>
      <w:bookmarkStart w:id="709" w:name="_Toc471894908"/>
      <w:bookmarkStart w:id="710" w:name="_Toc498590333"/>
      <w:bookmarkStart w:id="711" w:name="_Toc524525046"/>
      <w:r w:rsidRPr="00E71A48">
        <w:rPr>
          <w:szCs w:val="24"/>
        </w:rPr>
        <w:t>Отборочная стадия</w:t>
      </w:r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</w:t>
      </w:r>
      <w:proofErr w:type="gramEnd"/>
      <w:r w:rsidRPr="00E71A48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E004EE">
        <w:rPr>
          <w:bCs w:val="0"/>
          <w:sz w:val="24"/>
          <w:szCs w:val="24"/>
        </w:rPr>
        <w:t>;</w:t>
      </w:r>
    </w:p>
    <w:p w:rsidR="00E004EE" w:rsidRPr="00E21378" w:rsidRDefault="00E004EE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004EE">
        <w:rPr>
          <w:bCs w:val="0"/>
          <w:sz w:val="24"/>
          <w:szCs w:val="24"/>
        </w:rPr>
        <w:t>п</w:t>
      </w:r>
      <w:r w:rsidRPr="00E004EE">
        <w:rPr>
          <w:bCs w:val="0"/>
          <w:sz w:val="24"/>
          <w:szCs w:val="24"/>
        </w:rPr>
        <w:t>олнота предоставления необходимых образцов продукции и их соответствие требованиям Технического задания</w:t>
      </w:r>
      <w:r w:rsidRPr="00E004EE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712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713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712"/>
      <w:bookmarkEnd w:id="713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3B72EA" w:rsidRDefault="003B72EA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B72E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841EC">
        <w:rPr>
          <w:sz w:val="24"/>
          <w:szCs w:val="24"/>
        </w:rPr>
        <w:lastRenderedPageBreak/>
        <w:t>поданы Участниками, не представившими</w:t>
      </w:r>
      <w:r w:rsidRPr="00E21378">
        <w:rPr>
          <w:sz w:val="24"/>
          <w:szCs w:val="24"/>
        </w:rPr>
        <w:t xml:space="preserve"> финансовое обеспечение исполнения обязательств Участника в соответствии с 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3.3.14</w:t>
      </w:r>
      <w:r w:rsidR="00402725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3B72EA" w:rsidRDefault="003B72EA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B72EA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E004EE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</w:t>
      </w:r>
      <w:r w:rsidR="00E004EE">
        <w:rPr>
          <w:sz w:val="24"/>
          <w:szCs w:val="24"/>
        </w:rPr>
        <w:t>;</w:t>
      </w:r>
    </w:p>
    <w:p w:rsidR="007C47E3" w:rsidRPr="00AE1D21" w:rsidRDefault="00E004EE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004EE">
        <w:rPr>
          <w:sz w:val="24"/>
          <w:szCs w:val="24"/>
        </w:rPr>
        <w:t>не содержат в полном объеме необходимых образцов продукции в соответствии с Приложением №</w:t>
      </w:r>
      <w:r>
        <w:rPr>
          <w:sz w:val="24"/>
          <w:szCs w:val="24"/>
        </w:rPr>
        <w:t>4</w:t>
      </w:r>
      <w:r w:rsidRPr="00E004EE">
        <w:rPr>
          <w:sz w:val="24"/>
          <w:szCs w:val="24"/>
        </w:rPr>
        <w:t xml:space="preserve"> к </w:t>
      </w:r>
      <w:r>
        <w:rPr>
          <w:sz w:val="24"/>
          <w:szCs w:val="24"/>
        </w:rPr>
        <w:t>Д</w:t>
      </w:r>
      <w:r w:rsidRPr="00E004EE">
        <w:rPr>
          <w:sz w:val="24"/>
          <w:szCs w:val="24"/>
        </w:rPr>
        <w:t xml:space="preserve">окументации </w:t>
      </w:r>
      <w:r>
        <w:rPr>
          <w:sz w:val="24"/>
          <w:szCs w:val="24"/>
        </w:rPr>
        <w:t xml:space="preserve">по запросу предложений </w:t>
      </w:r>
      <w:proofErr w:type="gramStart"/>
      <w:r w:rsidRPr="00E004EE">
        <w:rPr>
          <w:sz w:val="24"/>
          <w:szCs w:val="24"/>
        </w:rPr>
        <w:t>и(</w:t>
      </w:r>
      <w:proofErr w:type="gramEnd"/>
      <w:r w:rsidRPr="00E004EE">
        <w:rPr>
          <w:sz w:val="24"/>
          <w:szCs w:val="24"/>
        </w:rPr>
        <w:t>или) несоответствия продукции требованиям Технического задания</w:t>
      </w:r>
      <w:r w:rsidR="007C47E3" w:rsidRPr="00AE1D21">
        <w:rPr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714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3.3.14</w:t>
      </w:r>
      <w:r w:rsidR="00402725">
        <w:fldChar w:fldCharType="end"/>
      </w:r>
      <w:r w:rsidR="007F3FB7" w:rsidRPr="00E71A48">
        <w:rPr>
          <w:sz w:val="24"/>
          <w:szCs w:val="24"/>
        </w:rPr>
        <w:t>).</w:t>
      </w:r>
      <w:bookmarkEnd w:id="714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715" w:name="_Ref303670674"/>
      <w:bookmarkStart w:id="716" w:name="_Toc439323713"/>
      <w:bookmarkStart w:id="717" w:name="_Toc440361347"/>
      <w:bookmarkStart w:id="718" w:name="_Toc440376102"/>
      <w:bookmarkStart w:id="719" w:name="_Toc440376229"/>
      <w:bookmarkStart w:id="720" w:name="_Toc440382494"/>
      <w:bookmarkStart w:id="721" w:name="_Toc440447164"/>
      <w:bookmarkStart w:id="722" w:name="_Toc440632324"/>
      <w:bookmarkStart w:id="723" w:name="_Toc440875097"/>
      <w:bookmarkStart w:id="724" w:name="_Toc441131084"/>
      <w:bookmarkStart w:id="725" w:name="_Toc465774605"/>
      <w:bookmarkStart w:id="726" w:name="_Toc465848834"/>
      <w:bookmarkStart w:id="727" w:name="_Toc468875336"/>
      <w:bookmarkStart w:id="728" w:name="_Toc469488388"/>
      <w:bookmarkStart w:id="729" w:name="_Toc471894909"/>
      <w:bookmarkStart w:id="730" w:name="_Toc498590334"/>
      <w:bookmarkStart w:id="731" w:name="_Toc524525047"/>
      <w:r w:rsidRPr="00E71A48">
        <w:rPr>
          <w:szCs w:val="24"/>
        </w:rPr>
        <w:t>Проведение переговоров</w:t>
      </w:r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732" w:name="_Ref306138385"/>
      <w:bookmarkStart w:id="733" w:name="_Toc439323714"/>
      <w:bookmarkStart w:id="734" w:name="_Toc440361348"/>
      <w:bookmarkStart w:id="735" w:name="_Toc440376103"/>
      <w:bookmarkStart w:id="736" w:name="_Toc440376230"/>
      <w:bookmarkStart w:id="737" w:name="_Toc440382495"/>
      <w:bookmarkStart w:id="738" w:name="_Toc440447165"/>
      <w:bookmarkStart w:id="739" w:name="_Toc440632325"/>
      <w:bookmarkStart w:id="740" w:name="_Toc440875098"/>
      <w:bookmarkStart w:id="741" w:name="_Toc441131085"/>
      <w:bookmarkStart w:id="742" w:name="_Toc465774606"/>
      <w:bookmarkStart w:id="743" w:name="_Toc465848835"/>
      <w:bookmarkStart w:id="744" w:name="_Toc468875337"/>
      <w:bookmarkStart w:id="745" w:name="_Toc469488389"/>
      <w:bookmarkStart w:id="746" w:name="_Toc471894910"/>
      <w:bookmarkStart w:id="747" w:name="_Toc498590335"/>
      <w:bookmarkStart w:id="748" w:name="_Toc524525048"/>
      <w:r w:rsidRPr="00E71A48">
        <w:rPr>
          <w:szCs w:val="24"/>
        </w:rPr>
        <w:t>Оценочная стадия</w:t>
      </w:r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</w:p>
    <w:p w:rsidR="007D0EA7" w:rsidRPr="004E6CDD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754C">
        <w:rPr>
          <w:sz w:val="24"/>
          <w:szCs w:val="24"/>
        </w:rPr>
        <w:t>В</w:t>
      </w:r>
      <w:r w:rsidR="00D275BB" w:rsidRPr="00A5754C">
        <w:rPr>
          <w:sz w:val="24"/>
          <w:szCs w:val="24"/>
        </w:rPr>
        <w:t xml:space="preserve"> </w:t>
      </w:r>
      <w:r w:rsidRPr="00A5754C">
        <w:rPr>
          <w:sz w:val="24"/>
          <w:szCs w:val="24"/>
        </w:rPr>
        <w:t xml:space="preserve">рамках </w:t>
      </w:r>
      <w:r w:rsidRPr="004E6CDD">
        <w:rPr>
          <w:sz w:val="24"/>
          <w:szCs w:val="24"/>
        </w:rPr>
        <w:t xml:space="preserve">оценочной стадии Закупочная комиссия </w:t>
      </w:r>
      <w:proofErr w:type="gramStart"/>
      <w:r w:rsidRPr="004E6CDD">
        <w:rPr>
          <w:sz w:val="24"/>
          <w:szCs w:val="24"/>
        </w:rPr>
        <w:t>оценивает и сопоставляет</w:t>
      </w:r>
      <w:proofErr w:type="gramEnd"/>
      <w:r w:rsidRPr="004E6CDD">
        <w:rPr>
          <w:sz w:val="24"/>
          <w:szCs w:val="24"/>
        </w:rPr>
        <w:t xml:space="preserve"> Заявки и проводит их ранжирование по степени предпочтительности для Заказчика</w:t>
      </w:r>
      <w:r w:rsidR="00D275BB" w:rsidRPr="004E6CDD">
        <w:rPr>
          <w:sz w:val="24"/>
          <w:szCs w:val="24"/>
        </w:rPr>
        <w:t xml:space="preserve">. Порядок проведения оценочной стадии, </w:t>
      </w:r>
      <w:r w:rsidRPr="004E6CDD">
        <w:rPr>
          <w:sz w:val="24"/>
          <w:szCs w:val="24"/>
        </w:rPr>
        <w:t>критери</w:t>
      </w:r>
      <w:r w:rsidR="00D275BB" w:rsidRPr="004E6CDD">
        <w:rPr>
          <w:sz w:val="24"/>
          <w:szCs w:val="24"/>
        </w:rPr>
        <w:t>и</w:t>
      </w:r>
      <w:r w:rsidRPr="004E6CDD">
        <w:rPr>
          <w:sz w:val="24"/>
          <w:szCs w:val="24"/>
        </w:rPr>
        <w:t xml:space="preserve"> и их весов</w:t>
      </w:r>
      <w:r w:rsidR="00D275BB" w:rsidRPr="004E6CDD">
        <w:rPr>
          <w:sz w:val="24"/>
          <w:szCs w:val="24"/>
        </w:rPr>
        <w:t>ые</w:t>
      </w:r>
      <w:r w:rsidRPr="004E6CDD">
        <w:rPr>
          <w:sz w:val="24"/>
          <w:szCs w:val="24"/>
        </w:rPr>
        <w:t xml:space="preserve"> коэффициент</w:t>
      </w:r>
      <w:r w:rsidR="00D275BB" w:rsidRPr="004E6CDD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4E6CDD">
        <w:rPr>
          <w:sz w:val="24"/>
          <w:szCs w:val="24"/>
        </w:rPr>
        <w:t xml:space="preserve">Закупочная комиссия ранжирует </w:t>
      </w:r>
      <w:r w:rsidR="004B5EB3" w:rsidRPr="004E6CDD">
        <w:rPr>
          <w:sz w:val="24"/>
          <w:szCs w:val="24"/>
        </w:rPr>
        <w:t>Заявк</w:t>
      </w:r>
      <w:r w:rsidRPr="004E6CDD">
        <w:rPr>
          <w:sz w:val="24"/>
          <w:szCs w:val="24"/>
        </w:rPr>
        <w:t xml:space="preserve">и </w:t>
      </w:r>
      <w:r w:rsidR="009C744E" w:rsidRPr="004E6CDD">
        <w:rPr>
          <w:sz w:val="24"/>
          <w:szCs w:val="24"/>
        </w:rPr>
        <w:t>Участник</w:t>
      </w:r>
      <w:r w:rsidRPr="004E6CDD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4E6CDD">
        <w:rPr>
          <w:sz w:val="24"/>
          <w:szCs w:val="24"/>
        </w:rPr>
        <w:t>Участник</w:t>
      </w:r>
      <w:r w:rsidRPr="004E6CDD">
        <w:rPr>
          <w:sz w:val="24"/>
          <w:szCs w:val="24"/>
        </w:rPr>
        <w:t xml:space="preserve">ами. </w:t>
      </w:r>
      <w:r w:rsidR="00854CC7" w:rsidRPr="004E6CDD">
        <w:rPr>
          <w:sz w:val="24"/>
          <w:szCs w:val="24"/>
        </w:rPr>
        <w:t>Предоставление</w:t>
      </w:r>
      <w:r w:rsidR="00854CC7" w:rsidRPr="00751A4B">
        <w:rPr>
          <w:sz w:val="24"/>
          <w:szCs w:val="24"/>
        </w:rPr>
        <w:t xml:space="preserve"> приоритета при закупке услуг, оказываемых российскими лицами, осуществляется на условиях, указанных в разделе </w:t>
      </w:r>
      <w:r w:rsidR="00402725">
        <w:fldChar w:fldCharType="begin"/>
      </w:r>
      <w:r w:rsidR="00402725">
        <w:instrText xml:space="preserve"> REF _Ref471894330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3.8</w:t>
      </w:r>
      <w:r w:rsidR="00402725">
        <w:fldChar w:fldCharType="end"/>
      </w:r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749" w:name="_Ref303250967"/>
      <w:bookmarkStart w:id="750" w:name="_Toc305697378"/>
      <w:bookmarkStart w:id="751" w:name="_Toc255985696"/>
      <w:bookmarkStart w:id="752" w:name="_Toc524525049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749"/>
      <w:bookmarkEnd w:id="750"/>
      <w:bookmarkEnd w:id="752"/>
      <w:r w:rsidRPr="00E71A48">
        <w:t xml:space="preserve"> </w:t>
      </w:r>
    </w:p>
    <w:bookmarkEnd w:id="751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lastRenderedPageBreak/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53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753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54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754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02725">
        <w:fldChar w:fldCharType="begin"/>
      </w:r>
      <w:r w:rsidR="00402725">
        <w:instrText xml:space="preserve"> REF _Ref465847813 \r \h  \* MERGEFORMAT </w:instrText>
      </w:r>
      <w:r w:rsidR="00402725">
        <w:fldChar w:fldCharType="separate"/>
      </w:r>
      <w:r w:rsidR="009C799D" w:rsidRPr="009C799D">
        <w:rPr>
          <w:iCs/>
          <w:sz w:val="24"/>
          <w:szCs w:val="24"/>
          <w:lang w:eastAsia="ru-RU"/>
        </w:rPr>
        <w:t>3.7.9</w:t>
      </w:r>
      <w:r w:rsidR="00402725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402725">
        <w:fldChar w:fldCharType="begin"/>
      </w:r>
      <w:r w:rsidR="00402725">
        <w:instrText xml:space="preserve"> REF _Ref306352987 \r \h  \* MERGEFORMAT </w:instrText>
      </w:r>
      <w:r w:rsidR="00402725">
        <w:fldChar w:fldCharType="separate"/>
      </w:r>
      <w:r w:rsidR="009C799D" w:rsidRPr="009C799D">
        <w:rPr>
          <w:iCs/>
          <w:sz w:val="24"/>
          <w:szCs w:val="24"/>
          <w:lang w:eastAsia="ru-RU"/>
        </w:rPr>
        <w:t>3.7.3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402725">
        <w:fldChar w:fldCharType="begin"/>
      </w:r>
      <w:r w:rsidR="00402725">
        <w:instrText xml:space="preserve"> REF _Ref306353005 \r \h  \* MERGEFORMAT </w:instrText>
      </w:r>
      <w:r w:rsidR="00402725">
        <w:fldChar w:fldCharType="separate"/>
      </w:r>
      <w:r w:rsidR="009C799D" w:rsidRPr="009C799D">
        <w:rPr>
          <w:iCs/>
          <w:sz w:val="24"/>
          <w:szCs w:val="24"/>
          <w:lang w:eastAsia="ru-RU"/>
        </w:rPr>
        <w:t>3.7.5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55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755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56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56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</w:t>
      </w:r>
      <w:r w:rsidRPr="00EB7BE2">
        <w:rPr>
          <w:sz w:val="24"/>
          <w:szCs w:val="24"/>
          <w:lang w:eastAsia="ru-RU"/>
        </w:rPr>
        <w:lastRenderedPageBreak/>
        <w:t xml:space="preserve">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402725">
        <w:fldChar w:fldCharType="begin"/>
      </w:r>
      <w:r w:rsidR="00402725">
        <w:instrText xml:space="preserve"> REF _Ref468874106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3.7.8</w:t>
      </w:r>
      <w:r w:rsidR="00402725">
        <w:fldChar w:fldCharType="end"/>
      </w:r>
      <w:r w:rsidRPr="00EB7BE2">
        <w:rPr>
          <w:sz w:val="24"/>
          <w:szCs w:val="24"/>
        </w:rPr>
        <w:t xml:space="preserve">, </w:t>
      </w:r>
      <w:proofErr w:type="gramStart"/>
      <w:r w:rsidRPr="00EB7BE2">
        <w:rPr>
          <w:sz w:val="24"/>
          <w:szCs w:val="24"/>
        </w:rPr>
        <w:t>предоставляет документы</w:t>
      </w:r>
      <w:proofErr w:type="gramEnd"/>
      <w:r w:rsidRPr="00EB7BE2">
        <w:rPr>
          <w:sz w:val="24"/>
          <w:szCs w:val="24"/>
        </w:rPr>
        <w:t xml:space="preserve">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57" w:name="_Toc471823191"/>
      <w:bookmarkStart w:id="758" w:name="_Ref471823363"/>
      <w:bookmarkStart w:id="759" w:name="_Toc471828429"/>
      <w:bookmarkStart w:id="760" w:name="_Ref471894330"/>
      <w:bookmarkStart w:id="761" w:name="_Ref303681924"/>
      <w:bookmarkStart w:id="762" w:name="_Ref303683914"/>
      <w:bookmarkStart w:id="763" w:name="_Toc524525050"/>
      <w:r w:rsidRPr="00751A4B">
        <w:rPr>
          <w:bCs w:val="0"/>
        </w:rPr>
        <w:t xml:space="preserve">О </w:t>
      </w:r>
      <w:proofErr w:type="gramStart"/>
      <w:r w:rsidRPr="00751A4B">
        <w:rPr>
          <w:bCs w:val="0"/>
        </w:rPr>
        <w:t>приоритете</w:t>
      </w:r>
      <w:proofErr w:type="gramEnd"/>
      <w:r w:rsidRPr="00751A4B">
        <w:rPr>
          <w:bCs w:val="0"/>
        </w:rPr>
        <w:t xml:space="preserve"> закупки услуг, оказываемых российскими лицами, по отношению к услугам, оказываемым иностранными лицами</w:t>
      </w:r>
      <w:bookmarkEnd w:id="757"/>
      <w:bookmarkEnd w:id="758"/>
      <w:bookmarkEnd w:id="759"/>
      <w:bookmarkEnd w:id="760"/>
      <w:bookmarkEnd w:id="763"/>
    </w:p>
    <w:p w:rsidR="00A5754C" w:rsidRPr="00751A4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proofErr w:type="gramStart"/>
      <w:r w:rsidRPr="00751A4B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751A4B">
        <w:rPr>
          <w:sz w:val="24"/>
          <w:szCs w:val="24"/>
        </w:rPr>
        <w:t xml:space="preserve"> требований п. 4.5.1 </w:t>
      </w:r>
      <w:r w:rsidRPr="00751A4B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751A4B">
        <w:rPr>
          <w:bCs w:val="0"/>
          <w:sz w:val="24"/>
          <w:szCs w:val="24"/>
        </w:rPr>
        <w:t>Россети</w:t>
      </w:r>
      <w:proofErr w:type="spellEnd"/>
      <w:r w:rsidRPr="00751A4B">
        <w:rPr>
          <w:bCs w:val="0"/>
          <w:sz w:val="24"/>
          <w:szCs w:val="24"/>
        </w:rPr>
        <w:t xml:space="preserve">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4E6CDD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</w:t>
      </w:r>
      <w:r w:rsidRPr="004E6CDD">
        <w:rPr>
          <w:sz w:val="24"/>
          <w:szCs w:val="24"/>
        </w:rPr>
        <w:t xml:space="preserve">цене Договора, сниженной на 15 процентов (коэффициент приоритета при закупке услуг, оказываемых российскими лицами </w:t>
      </w:r>
      <w:proofErr w:type="gramStart"/>
      <w:r w:rsidRPr="004E6CDD">
        <w:rPr>
          <w:i/>
          <w:sz w:val="24"/>
          <w:szCs w:val="24"/>
          <w:lang w:val="en-US"/>
        </w:rPr>
        <w:t>k</w:t>
      </w:r>
      <w:proofErr w:type="gramEnd"/>
      <w:r w:rsidRPr="004E6CDD">
        <w:rPr>
          <w:i/>
          <w:sz w:val="24"/>
          <w:szCs w:val="24"/>
          <w:vertAlign w:val="subscript"/>
        </w:rPr>
        <w:t>ПРИОР</w:t>
      </w:r>
      <w:r w:rsidRPr="004E6CDD">
        <w:rPr>
          <w:sz w:val="24"/>
          <w:szCs w:val="24"/>
        </w:rPr>
        <w:t xml:space="preserve">=0,85, иначе </w:t>
      </w:r>
      <w:r w:rsidRPr="004E6CDD">
        <w:rPr>
          <w:i/>
          <w:sz w:val="24"/>
          <w:szCs w:val="24"/>
          <w:lang w:val="en-US"/>
        </w:rPr>
        <w:t>k</w:t>
      </w:r>
      <w:r w:rsidRPr="004E6CDD">
        <w:rPr>
          <w:i/>
          <w:sz w:val="24"/>
          <w:szCs w:val="24"/>
          <w:vertAlign w:val="subscript"/>
        </w:rPr>
        <w:t>ПРИОР</w:t>
      </w:r>
      <w:r w:rsidRPr="004E6CDD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4E6CDD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4E6CDD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6CDD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02725" w:rsidRPr="004E6CDD">
        <w:fldChar w:fldCharType="begin"/>
      </w:r>
      <w:r w:rsidR="00402725" w:rsidRPr="004E6CDD">
        <w:instrText xml:space="preserve"> REF _Ref303251044 \r \h  \* MERGEFORMAT </w:instrText>
      </w:r>
      <w:r w:rsidR="00402725" w:rsidRPr="004E6CDD">
        <w:fldChar w:fldCharType="separate"/>
      </w:r>
      <w:r w:rsidR="009C799D" w:rsidRPr="009C799D">
        <w:rPr>
          <w:rFonts w:ascii="Times New Roman" w:hAnsi="Times New Roman" w:cs="Times New Roman"/>
          <w:sz w:val="24"/>
          <w:szCs w:val="24"/>
        </w:rPr>
        <w:t>3.10</w:t>
      </w:r>
      <w:r w:rsidR="00402725" w:rsidRPr="004E6CDD">
        <w:fldChar w:fldCharType="end"/>
      </w:r>
      <w:r w:rsidRPr="004E6CDD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</w:t>
      </w:r>
      <w:r w:rsidRPr="00751A4B">
        <w:rPr>
          <w:rFonts w:ascii="Times New Roman" w:hAnsi="Times New Roman" w:cs="Times New Roman"/>
          <w:sz w:val="24"/>
          <w:szCs w:val="24"/>
        </w:rPr>
        <w:t xml:space="preserve">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</w:t>
      </w:r>
      <w:r w:rsidRPr="00751A4B">
        <w:rPr>
          <w:rFonts w:ascii="Times New Roman" w:hAnsi="Times New Roman" w:cs="Times New Roman"/>
          <w:sz w:val="24"/>
          <w:szCs w:val="24"/>
        </w:rPr>
        <w:lastRenderedPageBreak/>
        <w:t xml:space="preserve">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proofErr w:type="gramStart"/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751A4B">
        <w:rPr>
          <w:sz w:val="24"/>
          <w:szCs w:val="24"/>
        </w:rPr>
        <w:t>оказывемых</w:t>
      </w:r>
      <w:proofErr w:type="spellEnd"/>
      <w:r w:rsidRPr="00751A4B">
        <w:rPr>
          <w:sz w:val="24"/>
          <w:szCs w:val="24"/>
        </w:rPr>
        <w:t xml:space="preserve"> таким Участником услуг.</w:t>
      </w:r>
      <w:proofErr w:type="gramEnd"/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64" w:name="_Ref471980768"/>
      <w:bookmarkStart w:id="765" w:name="_Ref471980938"/>
      <w:bookmarkStart w:id="766" w:name="_Toc524525051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761"/>
      <w:bookmarkEnd w:id="762"/>
      <w:bookmarkEnd w:id="764"/>
      <w:bookmarkEnd w:id="765"/>
      <w:bookmarkEnd w:id="766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67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767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E71A48">
        <w:rPr>
          <w:bCs w:val="0"/>
          <w:sz w:val="24"/>
          <w:szCs w:val="24"/>
        </w:rPr>
        <w:t>наилучшей</w:t>
      </w:r>
      <w:proofErr w:type="gramEnd"/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  <w:proofErr w:type="gramEnd"/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68" w:name="_Ref303251044"/>
      <w:bookmarkStart w:id="769" w:name="_Ref191386295"/>
      <w:bookmarkStart w:id="770" w:name="_Toc524525052"/>
      <w:r w:rsidRPr="00E71A48">
        <w:t xml:space="preserve">Признание запроса предложений </w:t>
      </w:r>
      <w:proofErr w:type="gramStart"/>
      <w:r w:rsidRPr="00E71A48">
        <w:t>несостоявшимся</w:t>
      </w:r>
      <w:bookmarkEnd w:id="768"/>
      <w:bookmarkEnd w:id="770"/>
      <w:proofErr w:type="gramEnd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71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771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72" w:name="_Ref298429652"/>
      <w:r w:rsidRPr="00E71A48">
        <w:rPr>
          <w:bCs/>
          <w:sz w:val="24"/>
          <w:szCs w:val="24"/>
        </w:rPr>
        <w:lastRenderedPageBreak/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772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73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proofErr w:type="gramStart"/>
      <w:r w:rsidRPr="00E71A48">
        <w:rPr>
          <w:bCs w:val="0"/>
          <w:sz w:val="24"/>
          <w:szCs w:val="24"/>
          <w:lang w:eastAsia="ru-RU"/>
        </w:rPr>
        <w:t>,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773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74" w:name="_Ref465670219"/>
      <w:bookmarkStart w:id="775" w:name="_Toc468441704"/>
      <w:bookmarkStart w:id="776" w:name="_Ref303683929"/>
      <w:bookmarkStart w:id="777" w:name="_Toc524525053"/>
      <w:r w:rsidRPr="00EB7BE2">
        <w:rPr>
          <w:bCs w:val="0"/>
        </w:rPr>
        <w:t>Антидемпинговые меры</w:t>
      </w:r>
      <w:bookmarkEnd w:id="774"/>
      <w:bookmarkEnd w:id="775"/>
      <w:bookmarkEnd w:id="777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402725">
        <w:fldChar w:fldCharType="begin"/>
      </w:r>
      <w:r w:rsidR="00402725">
        <w:instrText xml:space="preserve"> REF _Ref468874794 \r \h  \* MERGEFORMAT </w:instrText>
      </w:r>
      <w:r w:rsidR="00402725">
        <w:fldChar w:fldCharType="separate"/>
      </w:r>
      <w:r w:rsidR="009C799D" w:rsidRPr="009C799D">
        <w:rPr>
          <w:rFonts w:eastAsia="Times New Roman,Italic"/>
          <w:bCs w:val="0"/>
          <w:iCs/>
          <w:sz w:val="24"/>
          <w:szCs w:val="24"/>
        </w:rPr>
        <w:t>3.3.7</w:t>
      </w:r>
      <w:r w:rsidR="00402725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78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78"/>
    </w:p>
    <w:p w:rsidR="006371C4" w:rsidRPr="00EB7BE2" w:rsidRDefault="006371C4" w:rsidP="003B72E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3B72E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3B72E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proofErr w:type="gramEnd"/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lastRenderedPageBreak/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</w:rPr>
        <w:t>3.11.2</w:t>
      </w:r>
      <w:r w:rsidR="00402725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402725">
        <w:fldChar w:fldCharType="begin"/>
      </w:r>
      <w:r w:rsidR="00402725">
        <w:instrText xml:space="preserve"> REF _Ref468874893 \r \h  \* MERGEFORMAT </w:instrText>
      </w:r>
      <w:r w:rsidR="00402725">
        <w:fldChar w:fldCharType="separate"/>
      </w:r>
      <w:r w:rsidR="009C799D" w:rsidRPr="009C799D">
        <w:rPr>
          <w:rFonts w:eastAsia="Times New Roman,Italic"/>
          <w:bCs w:val="0"/>
          <w:iCs/>
          <w:sz w:val="24"/>
          <w:szCs w:val="24"/>
        </w:rPr>
        <w:t>3.6.2.5</w:t>
      </w:r>
      <w:r w:rsidR="00402725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3.13.4</w:t>
      </w:r>
      <w:r w:rsidR="00402725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В случае</w:t>
      </w:r>
      <w:proofErr w:type="gramStart"/>
      <w:r w:rsidRPr="00EB7BE2">
        <w:rPr>
          <w:sz w:val="24"/>
          <w:szCs w:val="24"/>
        </w:rPr>
        <w:t>,</w:t>
      </w:r>
      <w:proofErr w:type="gramEnd"/>
      <w:r w:rsidRPr="00EB7BE2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3B72EA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3B72EA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3.13.4</w:t>
      </w:r>
      <w:r w:rsidR="00402725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79" w:name="_Ref468875001"/>
      <w:bookmarkStart w:id="780" w:name="_Toc524525054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769"/>
      <w:bookmarkEnd w:id="776"/>
      <w:bookmarkEnd w:id="779"/>
      <w:bookmarkEnd w:id="780"/>
    </w:p>
    <w:p w:rsidR="00717F60" w:rsidRPr="005071F6" w:rsidRDefault="005071F6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5071F6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</w:t>
      </w:r>
      <w:r w:rsidR="00717F60" w:rsidRPr="005071F6">
        <w:rPr>
          <w:bCs w:val="0"/>
          <w:sz w:val="24"/>
          <w:szCs w:val="24"/>
        </w:rPr>
        <w:t>.</w:t>
      </w:r>
    </w:p>
    <w:p w:rsidR="005071F6" w:rsidRPr="005071F6" w:rsidRDefault="005071F6" w:rsidP="005071F6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5071F6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5071F6">
        <w:rPr>
          <w:color w:val="000000"/>
          <w:sz w:val="24"/>
          <w:szCs w:val="24"/>
          <w:lang w:eastAsia="x-none"/>
        </w:rPr>
        <w:t xml:space="preserve">(Протоколе) </w:t>
      </w:r>
      <w:r w:rsidRPr="005071F6">
        <w:rPr>
          <w:color w:val="000000"/>
          <w:sz w:val="24"/>
          <w:szCs w:val="24"/>
          <w:lang w:val="x-none" w:eastAsia="x-none"/>
        </w:rPr>
        <w:t xml:space="preserve">по </w:t>
      </w:r>
      <w:r w:rsidRPr="005071F6">
        <w:rPr>
          <w:color w:val="000000"/>
          <w:sz w:val="24"/>
          <w:szCs w:val="24"/>
          <w:lang w:val="x-none" w:eastAsia="x-none"/>
        </w:rPr>
        <w:lastRenderedPageBreak/>
        <w:t>взаимному согласию сторон:</w:t>
      </w:r>
    </w:p>
    <w:p w:rsidR="003B72EA" w:rsidRPr="003B72EA" w:rsidRDefault="003B72EA" w:rsidP="003B72EA">
      <w:pPr>
        <w:pStyle w:val="affffff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proofErr w:type="gramStart"/>
      <w:r w:rsidRPr="003B72EA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3B72EA">
        <w:rPr>
          <w:sz w:val="24"/>
          <w:szCs w:val="24"/>
        </w:rPr>
        <w:t xml:space="preserve">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3B72EA" w:rsidRPr="003B72EA" w:rsidRDefault="003B72EA" w:rsidP="003B72EA">
      <w:pPr>
        <w:pStyle w:val="affffff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3B72EA">
        <w:rPr>
          <w:sz w:val="24"/>
          <w:szCs w:val="24"/>
        </w:rPr>
        <w:t>в те</w:t>
      </w:r>
      <w:proofErr w:type="gramStart"/>
      <w:r w:rsidRPr="003B72EA">
        <w:rPr>
          <w:sz w:val="24"/>
          <w:szCs w:val="24"/>
        </w:rPr>
        <w:t>кст пр</w:t>
      </w:r>
      <w:proofErr w:type="gramEnd"/>
      <w:r w:rsidRPr="003B72EA">
        <w:rPr>
          <w:sz w:val="24"/>
          <w:szCs w:val="24"/>
        </w:rPr>
        <w:t>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3B72EA" w:rsidRPr="003B72EA" w:rsidRDefault="003B72EA" w:rsidP="003B72EA">
      <w:pPr>
        <w:pStyle w:val="affffff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3B72EA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5071F6" w:rsidRPr="005071F6" w:rsidRDefault="003B72EA" w:rsidP="003B72EA">
      <w:pPr>
        <w:widowControl w:val="0"/>
        <w:suppressAutoHyphens w:val="0"/>
        <w:spacing w:line="240" w:lineRule="auto"/>
        <w:ind w:firstLine="403"/>
        <w:rPr>
          <w:bCs w:val="0"/>
          <w:sz w:val="24"/>
          <w:szCs w:val="24"/>
          <w:lang w:eastAsia="ru-RU"/>
        </w:rPr>
      </w:pPr>
      <w:r w:rsidRPr="003B72EA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5071F6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5071F6">
        <w:rPr>
          <w:rStyle w:val="adskobk"/>
          <w:sz w:val="24"/>
          <w:szCs w:val="24"/>
        </w:rPr>
        <w:t>д</w:t>
      </w:r>
      <w:r w:rsidR="00123C70" w:rsidRPr="005071F6">
        <w:rPr>
          <w:rStyle w:val="adskobk"/>
          <w:sz w:val="24"/>
          <w:szCs w:val="24"/>
        </w:rPr>
        <w:t>оговор</w:t>
      </w:r>
      <w:r w:rsidRPr="005071F6">
        <w:rPr>
          <w:rStyle w:val="adskobk"/>
          <w:sz w:val="24"/>
          <w:szCs w:val="24"/>
        </w:rPr>
        <w:t>ных переговоров</w:t>
      </w:r>
      <w:r w:rsidR="00E60F8E" w:rsidRPr="005071F6">
        <w:rPr>
          <w:rStyle w:val="adskobk"/>
          <w:sz w:val="24"/>
          <w:szCs w:val="24"/>
        </w:rPr>
        <w:t>,</w:t>
      </w:r>
      <w:r w:rsidR="00E60F8E" w:rsidRPr="005071F6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7365D2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81" w:name="_Ref294695403"/>
      <w:bookmarkStart w:id="782" w:name="_Ref306320315"/>
      <w:proofErr w:type="gramStart"/>
      <w:r w:rsidRPr="007365D2">
        <w:rPr>
          <w:sz w:val="24"/>
          <w:szCs w:val="24"/>
        </w:rPr>
        <w:t>Договор между Заказчиком и Участником, чья Заявка признана лучшей, подписывается не ранее чем через 10 (десять) дней и не позднее чем через 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Pr="007365D2">
        <w:rPr>
          <w:color w:val="000000"/>
          <w:sz w:val="24"/>
          <w:szCs w:val="24"/>
        </w:rPr>
        <w:t>.</w:t>
      </w:r>
      <w:proofErr w:type="gramEnd"/>
      <w:r w:rsidRPr="007365D2">
        <w:rPr>
          <w:color w:val="000000"/>
          <w:sz w:val="24"/>
          <w:szCs w:val="24"/>
        </w:rPr>
        <w:t xml:space="preserve"> </w:t>
      </w:r>
      <w:r w:rsidRPr="007365D2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7365D2">
        <w:rPr>
          <w:bCs w:val="0"/>
          <w:sz w:val="24"/>
          <w:szCs w:val="24"/>
        </w:rPr>
        <w:t>.</w:t>
      </w:r>
      <w:r w:rsidR="00717F60" w:rsidRPr="007365D2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7365D2">
        <w:rPr>
          <w:bCs w:val="0"/>
          <w:color w:val="000000"/>
          <w:sz w:val="24"/>
          <w:szCs w:val="24"/>
        </w:rPr>
        <w:t xml:space="preserve">Для </w:t>
      </w:r>
      <w:r w:rsidR="009C744E" w:rsidRPr="007365D2">
        <w:rPr>
          <w:bCs w:val="0"/>
          <w:color w:val="000000"/>
          <w:sz w:val="24"/>
          <w:szCs w:val="24"/>
        </w:rPr>
        <w:t>Участник</w:t>
      </w:r>
      <w:r w:rsidR="0087407B" w:rsidRPr="007365D2">
        <w:rPr>
          <w:bCs w:val="0"/>
          <w:color w:val="000000"/>
          <w:sz w:val="24"/>
          <w:szCs w:val="24"/>
        </w:rPr>
        <w:t xml:space="preserve">а, </w:t>
      </w:r>
      <w:r w:rsidR="0087407B" w:rsidRPr="007365D2">
        <w:rPr>
          <w:sz w:val="24"/>
          <w:szCs w:val="24"/>
        </w:rPr>
        <w:t xml:space="preserve">чья </w:t>
      </w:r>
      <w:r w:rsidR="004B5EB3" w:rsidRPr="007365D2">
        <w:rPr>
          <w:sz w:val="24"/>
          <w:szCs w:val="24"/>
        </w:rPr>
        <w:t>Заявк</w:t>
      </w:r>
      <w:r w:rsidR="0087407B" w:rsidRPr="007365D2">
        <w:rPr>
          <w:sz w:val="24"/>
          <w:szCs w:val="24"/>
        </w:rPr>
        <w:t>а признана лучшей,</w:t>
      </w:r>
      <w:r w:rsidR="0087407B" w:rsidRPr="007365D2">
        <w:rPr>
          <w:bCs w:val="0"/>
          <w:color w:val="000000"/>
          <w:sz w:val="24"/>
          <w:szCs w:val="24"/>
        </w:rPr>
        <w:t xml:space="preserve"> </w:t>
      </w:r>
      <w:r w:rsidR="00717F60" w:rsidRPr="007365D2">
        <w:rPr>
          <w:bCs w:val="0"/>
          <w:color w:val="000000"/>
          <w:sz w:val="24"/>
          <w:szCs w:val="24"/>
        </w:rPr>
        <w:t>срок для подписания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781"/>
      <w:bookmarkEnd w:id="782"/>
      <w:r w:rsidR="00717F60" w:rsidRPr="00EB7BE2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</w:t>
      </w:r>
      <w:proofErr w:type="gramStart"/>
      <w:r w:rsidRPr="00EB7BE2">
        <w:rPr>
          <w:sz w:val="24"/>
          <w:szCs w:val="24"/>
        </w:rPr>
        <w:t xml:space="preserve">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3.13.4</w:t>
      </w:r>
      <w:r w:rsidR="00402725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83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proofErr w:type="gramStart"/>
      <w:r w:rsidR="00696966" w:rsidRPr="00EB7BE2">
        <w:rPr>
          <w:sz w:val="24"/>
          <w:szCs w:val="24"/>
        </w:rPr>
        <w:t>наилучшей</w:t>
      </w:r>
      <w:proofErr w:type="gramEnd"/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783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402725">
        <w:fldChar w:fldCharType="begin"/>
      </w:r>
      <w:r w:rsidR="00402725">
        <w:instrText xml:space="preserve"> REF _Ref294695546 \r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</w:rPr>
        <w:t xml:space="preserve"> 1.2.6 </w:t>
      </w:r>
      <w:r w:rsidR="00402725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_Ref294695403 \n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</w:rPr>
        <w:t>3.12.4</w:t>
      </w:r>
      <w:r w:rsidR="00402725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lastRenderedPageBreak/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402725">
        <w:fldChar w:fldCharType="begin"/>
      </w:r>
      <w:r w:rsidR="00402725">
        <w:instrText xml:space="preserve"> REF _Ref468201447 \r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</w:rPr>
        <w:t>3.13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3B72EA" w:rsidRDefault="003B72E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3B72EA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комиссии).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84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_Ref305979053 \r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</w:rPr>
        <w:t>3.12.6</w:t>
      </w:r>
      <w:r w:rsidR="00402725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84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85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86" w:name="_Toc181693189"/>
      <w:bookmarkStart w:id="787" w:name="_Ref190680463"/>
      <w:bookmarkStart w:id="788" w:name="_Ref306140410"/>
      <w:bookmarkStart w:id="789" w:name="_Ref306142159"/>
      <w:bookmarkStart w:id="790" w:name="_Ref468201354"/>
      <w:bookmarkStart w:id="791" w:name="_Ref468201447"/>
      <w:bookmarkStart w:id="792" w:name="_Ref303102866"/>
      <w:bookmarkStart w:id="793" w:name="_Toc305835589"/>
      <w:bookmarkStart w:id="794" w:name="_Ref303683952"/>
      <w:bookmarkStart w:id="795" w:name="__RefNumPara__840_922829174"/>
      <w:bookmarkStart w:id="796" w:name="_Toc524525055"/>
      <w:bookmarkEnd w:id="785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86"/>
      <w:bookmarkEnd w:id="787"/>
      <w:bookmarkEnd w:id="788"/>
      <w:bookmarkEnd w:id="789"/>
      <w:bookmarkEnd w:id="790"/>
      <w:bookmarkEnd w:id="791"/>
      <w:bookmarkEnd w:id="796"/>
      <w:r w:rsidRPr="00EB7BE2">
        <w:t xml:space="preserve"> </w:t>
      </w:r>
      <w:bookmarkEnd w:id="792"/>
      <w:bookmarkEnd w:id="793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9C799D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97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97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r w:rsidR="00402725">
        <w:fldChar w:fldCharType="begin"/>
      </w:r>
      <w:r w:rsidR="00402725">
        <w:instrText xml:space="preserve"> REF _Ref468973892 \r \h  \* MERGEFORMAT </w:instrText>
      </w:r>
      <w:r w:rsidR="00402725">
        <w:fldChar w:fldCharType="separate"/>
      </w:r>
      <w:r w:rsidR="009C799D" w:rsidRPr="009C799D">
        <w:rPr>
          <w:bCs w:val="0"/>
          <w:sz w:val="24"/>
          <w:szCs w:val="24"/>
        </w:rPr>
        <w:t>3.3.14.4.4</w:t>
      </w:r>
      <w:r w:rsidR="00402725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</w:t>
      </w:r>
      <w:proofErr w:type="gramStart"/>
      <w:r w:rsidRPr="00EB7BE2">
        <w:rPr>
          <w:bCs w:val="0"/>
          <w:sz w:val="24"/>
          <w:szCs w:val="24"/>
        </w:rPr>
        <w:t xml:space="preserve">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9C799D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 xml:space="preserve">, а также на этапе </w:t>
      </w:r>
      <w:proofErr w:type="spellStart"/>
      <w:r w:rsidRPr="00EB7BE2">
        <w:rPr>
          <w:sz w:val="24"/>
          <w:szCs w:val="24"/>
        </w:rPr>
        <w:t>преддговорных</w:t>
      </w:r>
      <w:proofErr w:type="spellEnd"/>
      <w:r w:rsidRPr="00EB7BE2">
        <w:rPr>
          <w:sz w:val="24"/>
          <w:szCs w:val="24"/>
        </w:rPr>
        <w:t xml:space="preserve"> переговоров (п. </w:t>
      </w:r>
      <w:r w:rsidR="00402725">
        <w:fldChar w:fldCharType="begin"/>
      </w:r>
      <w:r w:rsidR="00402725">
        <w:instrText xml:space="preserve"> REF _Ref468875001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3.12</w:t>
      </w:r>
      <w:r w:rsidR="00402725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98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402725">
        <w:fldChar w:fldCharType="begin"/>
      </w:r>
      <w:r w:rsidR="00402725">
        <w:instrText xml:space="preserve"> REF _Ref468875070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3.12.7</w:t>
      </w:r>
      <w:r w:rsidR="00402725">
        <w:fldChar w:fldCharType="end"/>
      </w:r>
      <w:r w:rsidRPr="00EB7BE2">
        <w:rPr>
          <w:bCs w:val="0"/>
          <w:sz w:val="24"/>
          <w:szCs w:val="24"/>
        </w:rPr>
        <w:t>.</w:t>
      </w:r>
      <w:bookmarkEnd w:id="798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99" w:name="_Ref303694483"/>
      <w:bookmarkStart w:id="800" w:name="_Toc305835590"/>
      <w:bookmarkStart w:id="801" w:name="_Ref306140451"/>
      <w:bookmarkStart w:id="802" w:name="_Toc524525056"/>
      <w:r w:rsidRPr="00EB7BE2">
        <w:t xml:space="preserve">Уведомление о результатах </w:t>
      </w:r>
      <w:bookmarkEnd w:id="799"/>
      <w:bookmarkEnd w:id="800"/>
      <w:r w:rsidRPr="00EB7BE2">
        <w:t>запроса</w:t>
      </w:r>
      <w:r w:rsidRPr="006E1884">
        <w:t xml:space="preserve"> предложений</w:t>
      </w:r>
      <w:bookmarkEnd w:id="801"/>
      <w:bookmarkEnd w:id="802"/>
    </w:p>
    <w:bookmarkEnd w:id="794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</w:t>
      </w:r>
      <w:r w:rsidR="00ED5C7C" w:rsidRPr="00E963D9">
        <w:rPr>
          <w:bCs w:val="0"/>
          <w:sz w:val="24"/>
          <w:szCs w:val="24"/>
          <w:lang w:eastAsia="ru-RU"/>
        </w:rPr>
        <w:lastRenderedPageBreak/>
        <w:t xml:space="preserve">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9C799D" w:rsidRPr="009C799D">
        <w:rPr>
          <w:iCs/>
          <w:sz w:val="24"/>
          <w:szCs w:val="24"/>
        </w:rPr>
        <w:t>1.1.1</w:t>
      </w:r>
      <w:r w:rsidR="00402725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803" w:name="_Ref440270568"/>
      <w:bookmarkStart w:id="804" w:name="_Ref440274159"/>
      <w:bookmarkStart w:id="805" w:name="_Ref440292555"/>
      <w:bookmarkStart w:id="806" w:name="_Ref440292779"/>
      <w:bookmarkStart w:id="807" w:name="_Toc524525057"/>
      <w:r>
        <w:rPr>
          <w:szCs w:val="24"/>
        </w:rPr>
        <w:lastRenderedPageBreak/>
        <w:t>Техническая часть</w:t>
      </w:r>
      <w:bookmarkEnd w:id="803"/>
      <w:bookmarkEnd w:id="804"/>
      <w:bookmarkEnd w:id="805"/>
      <w:bookmarkEnd w:id="806"/>
      <w:bookmarkEnd w:id="807"/>
      <w:r w:rsidRPr="00E71A48">
        <w:rPr>
          <w:szCs w:val="24"/>
        </w:rPr>
        <w:t xml:space="preserve"> </w:t>
      </w:r>
    </w:p>
    <w:p w:rsidR="002B5044" w:rsidRPr="004E6CDD" w:rsidRDefault="002B5044" w:rsidP="0021751A">
      <w:pPr>
        <w:pStyle w:val="2"/>
        <w:ind w:left="1701" w:hanging="1134"/>
      </w:pPr>
      <w:bookmarkStart w:id="808" w:name="_Toc176064097"/>
      <w:bookmarkStart w:id="809" w:name="_Toc176338525"/>
      <w:bookmarkStart w:id="810" w:name="_Toc180399753"/>
      <w:bookmarkStart w:id="811" w:name="_Toc189457101"/>
      <w:bookmarkStart w:id="812" w:name="_Toc189461737"/>
      <w:bookmarkStart w:id="813" w:name="_Toc189462011"/>
      <w:bookmarkStart w:id="814" w:name="_Toc191273610"/>
      <w:bookmarkStart w:id="815" w:name="_Toc423421726"/>
      <w:bookmarkStart w:id="816" w:name="_Toc167189319"/>
      <w:bookmarkStart w:id="817" w:name="_Toc168725254"/>
      <w:bookmarkStart w:id="818" w:name="_Toc524525058"/>
      <w:r w:rsidRPr="00C12FA4">
        <w:t xml:space="preserve">Перечень, объемы и </w:t>
      </w:r>
      <w:r w:rsidRPr="004E6CDD">
        <w:t xml:space="preserve">характеристики </w:t>
      </w:r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r w:rsidR="00C3704B" w:rsidRPr="004E6CDD">
        <w:t>закупаемых услуг</w:t>
      </w:r>
      <w:bookmarkEnd w:id="818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19" w:name="_Toc439166311"/>
      <w:bookmarkStart w:id="820" w:name="_Toc439170659"/>
      <w:bookmarkStart w:id="821" w:name="_Toc439172761"/>
      <w:bookmarkStart w:id="822" w:name="_Toc439173205"/>
      <w:bookmarkStart w:id="823" w:name="_Toc439238199"/>
      <w:bookmarkStart w:id="824" w:name="_Toc439252751"/>
      <w:bookmarkStart w:id="825" w:name="_Toc439323609"/>
      <w:bookmarkStart w:id="826" w:name="_Toc439323725"/>
      <w:bookmarkStart w:id="827" w:name="_Toc440361359"/>
      <w:bookmarkStart w:id="828" w:name="_Toc440376114"/>
      <w:bookmarkStart w:id="829" w:name="_Toc440376241"/>
      <w:bookmarkStart w:id="830" w:name="_Toc440382503"/>
      <w:bookmarkStart w:id="831" w:name="_Toc440447173"/>
      <w:bookmarkStart w:id="832" w:name="_Toc440632334"/>
      <w:bookmarkStart w:id="833" w:name="_Toc440875107"/>
      <w:bookmarkStart w:id="834" w:name="_Toc441131094"/>
      <w:bookmarkStart w:id="835" w:name="_Toc465774615"/>
      <w:bookmarkStart w:id="836" w:name="_Toc465848844"/>
      <w:bookmarkStart w:id="837" w:name="_Toc468875347"/>
      <w:bookmarkStart w:id="838" w:name="_Toc469488399"/>
      <w:bookmarkStart w:id="839" w:name="_Toc471894921"/>
      <w:bookmarkStart w:id="840" w:name="_Toc498590346"/>
      <w:bookmarkStart w:id="841" w:name="_Toc524525059"/>
      <w:r w:rsidRPr="004E6CDD">
        <w:rPr>
          <w:b w:val="0"/>
          <w:szCs w:val="24"/>
        </w:rPr>
        <w:t>Техническ</w:t>
      </w:r>
      <w:r w:rsidR="003776BB" w:rsidRPr="004E6CDD">
        <w:rPr>
          <w:b w:val="0"/>
          <w:szCs w:val="24"/>
        </w:rPr>
        <w:t>о</w:t>
      </w:r>
      <w:proofErr w:type="gramStart"/>
      <w:r w:rsidR="003776BB" w:rsidRPr="004E6CDD">
        <w:rPr>
          <w:b w:val="0"/>
          <w:szCs w:val="24"/>
        </w:rPr>
        <w:t>е(</w:t>
      </w:r>
      <w:proofErr w:type="spellStart"/>
      <w:proofErr w:type="gramEnd"/>
      <w:r w:rsidRPr="004E6CDD">
        <w:rPr>
          <w:b w:val="0"/>
          <w:szCs w:val="24"/>
        </w:rPr>
        <w:t>ие</w:t>
      </w:r>
      <w:proofErr w:type="spellEnd"/>
      <w:r w:rsidR="003776BB" w:rsidRPr="004E6CDD">
        <w:rPr>
          <w:b w:val="0"/>
          <w:szCs w:val="24"/>
        </w:rPr>
        <w:t>)</w:t>
      </w:r>
      <w:r w:rsidRPr="004E6CDD">
        <w:rPr>
          <w:b w:val="0"/>
          <w:szCs w:val="24"/>
        </w:rPr>
        <w:t xml:space="preserve"> задани</w:t>
      </w:r>
      <w:r w:rsidR="003776BB" w:rsidRPr="004E6CDD">
        <w:rPr>
          <w:b w:val="0"/>
          <w:szCs w:val="24"/>
        </w:rPr>
        <w:t>е(</w:t>
      </w:r>
      <w:r w:rsidRPr="004E6CDD">
        <w:rPr>
          <w:b w:val="0"/>
          <w:szCs w:val="24"/>
        </w:rPr>
        <w:t>я</w:t>
      </w:r>
      <w:r w:rsidR="003776BB" w:rsidRPr="004E6CDD">
        <w:rPr>
          <w:b w:val="0"/>
          <w:szCs w:val="24"/>
        </w:rPr>
        <w:t>)</w:t>
      </w:r>
      <w:r w:rsidRPr="004E6CDD">
        <w:rPr>
          <w:b w:val="0"/>
          <w:szCs w:val="24"/>
        </w:rPr>
        <w:t xml:space="preserve"> </w:t>
      </w:r>
      <w:r w:rsidR="00A154B7" w:rsidRPr="004E6CDD">
        <w:rPr>
          <w:b w:val="0"/>
          <w:szCs w:val="24"/>
        </w:rPr>
        <w:t xml:space="preserve">по Лоту №1 (подраздел </w:t>
      </w:r>
      <w:r w:rsidR="007F30BA" w:rsidRPr="004E6CDD">
        <w:rPr>
          <w:b w:val="0"/>
          <w:szCs w:val="24"/>
        </w:rPr>
        <w:fldChar w:fldCharType="begin"/>
      </w:r>
      <w:r w:rsidR="00A154B7" w:rsidRPr="004E6CDD">
        <w:rPr>
          <w:b w:val="0"/>
          <w:szCs w:val="24"/>
        </w:rPr>
        <w:instrText xml:space="preserve"> REF _Ref440275279 \r \h </w:instrText>
      </w:r>
      <w:r w:rsidR="007F30BA" w:rsidRPr="004E6CDD">
        <w:rPr>
          <w:b w:val="0"/>
          <w:szCs w:val="24"/>
        </w:rPr>
      </w:r>
      <w:r w:rsidR="004E6CDD">
        <w:rPr>
          <w:b w:val="0"/>
          <w:szCs w:val="24"/>
        </w:rPr>
        <w:instrText xml:space="preserve"> \* MERGEFORMAT </w:instrText>
      </w:r>
      <w:r w:rsidR="007F30BA" w:rsidRPr="004E6CDD">
        <w:rPr>
          <w:b w:val="0"/>
          <w:szCs w:val="24"/>
        </w:rPr>
        <w:fldChar w:fldCharType="separate"/>
      </w:r>
      <w:r w:rsidR="009C799D">
        <w:rPr>
          <w:b w:val="0"/>
          <w:szCs w:val="24"/>
        </w:rPr>
        <w:t>1.1.4</w:t>
      </w:r>
      <w:r w:rsidR="007F30BA" w:rsidRPr="004E6CDD">
        <w:rPr>
          <w:b w:val="0"/>
          <w:szCs w:val="24"/>
        </w:rPr>
        <w:fldChar w:fldCharType="end"/>
      </w:r>
      <w:r w:rsidR="00A154B7" w:rsidRPr="004E6CDD">
        <w:rPr>
          <w:b w:val="0"/>
          <w:szCs w:val="24"/>
        </w:rPr>
        <w:t>)</w:t>
      </w:r>
      <w:r w:rsidRPr="004E6CDD">
        <w:rPr>
          <w:b w:val="0"/>
          <w:szCs w:val="24"/>
        </w:rPr>
        <w:t xml:space="preserve"> изложен</w:t>
      </w:r>
      <w:r w:rsidR="00F463E8" w:rsidRPr="004E6CDD">
        <w:rPr>
          <w:b w:val="0"/>
          <w:szCs w:val="24"/>
        </w:rPr>
        <w:t>о(</w:t>
      </w:r>
      <w:r w:rsidRPr="004E6CDD">
        <w:rPr>
          <w:b w:val="0"/>
          <w:szCs w:val="24"/>
        </w:rPr>
        <w:t>ы</w:t>
      </w:r>
      <w:r w:rsidR="00F463E8" w:rsidRPr="004E6CDD">
        <w:rPr>
          <w:b w:val="0"/>
          <w:szCs w:val="24"/>
        </w:rPr>
        <w:t>)</w:t>
      </w:r>
      <w:r w:rsidRPr="004E6CDD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4E6CDD">
        <w:rPr>
          <w:b w:val="0"/>
          <w:szCs w:val="24"/>
        </w:rPr>
        <w:t>Участник</w:t>
      </w:r>
      <w:r w:rsidRPr="004E6CDD">
        <w:rPr>
          <w:b w:val="0"/>
          <w:szCs w:val="24"/>
        </w:rPr>
        <w:t>ам вместе с ней в качестве</w:t>
      </w:r>
      <w:r w:rsidRPr="003803A7">
        <w:rPr>
          <w:b w:val="0"/>
          <w:szCs w:val="24"/>
        </w:rPr>
        <w:t xml:space="preserve"> отдельного документа.</w:t>
      </w:r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</w:p>
    <w:p w:rsidR="002B5044" w:rsidRPr="003803A7" w:rsidRDefault="002B5044" w:rsidP="0021751A">
      <w:pPr>
        <w:pStyle w:val="2"/>
        <w:ind w:left="1701" w:hanging="1134"/>
      </w:pPr>
      <w:bookmarkStart w:id="842" w:name="_Ref194832984"/>
      <w:bookmarkStart w:id="843" w:name="_Ref197686508"/>
      <w:bookmarkStart w:id="844" w:name="_Toc423421727"/>
      <w:bookmarkStart w:id="845" w:name="_Toc524525060"/>
      <w:r w:rsidRPr="003803A7">
        <w:t xml:space="preserve">Требование к </w:t>
      </w:r>
      <w:bookmarkEnd w:id="842"/>
      <w:bookmarkEnd w:id="843"/>
      <w:bookmarkEnd w:id="844"/>
      <w:r w:rsidR="00C3704B">
        <w:t>закупаемым услугам</w:t>
      </w:r>
      <w:bookmarkEnd w:id="845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6" w:name="_Toc439166314"/>
      <w:bookmarkStart w:id="847" w:name="_Toc439170662"/>
      <w:bookmarkStart w:id="848" w:name="_Toc439172764"/>
      <w:bookmarkStart w:id="849" w:name="_Toc439173208"/>
      <w:bookmarkStart w:id="850" w:name="_Toc439238202"/>
      <w:bookmarkStart w:id="851" w:name="_Toc439252754"/>
      <w:bookmarkStart w:id="852" w:name="_Toc439323612"/>
      <w:bookmarkStart w:id="853" w:name="_Toc439323728"/>
      <w:bookmarkStart w:id="854" w:name="_Toc440361362"/>
      <w:bookmarkStart w:id="855" w:name="_Toc440376117"/>
      <w:bookmarkStart w:id="856" w:name="_Toc440376244"/>
      <w:bookmarkStart w:id="857" w:name="_Toc440382505"/>
      <w:bookmarkStart w:id="858" w:name="_Toc440447175"/>
      <w:bookmarkStart w:id="859" w:name="_Toc440632336"/>
      <w:bookmarkStart w:id="860" w:name="_Toc440875109"/>
      <w:bookmarkStart w:id="861" w:name="_Toc441131096"/>
      <w:bookmarkStart w:id="862" w:name="_Toc465774617"/>
      <w:bookmarkStart w:id="863" w:name="_Toc465848846"/>
      <w:bookmarkStart w:id="864" w:name="_Toc468875349"/>
      <w:bookmarkStart w:id="865" w:name="_Toc469488401"/>
      <w:bookmarkStart w:id="866" w:name="_Toc471894923"/>
      <w:bookmarkStart w:id="867" w:name="_Toc498590348"/>
      <w:bookmarkStart w:id="868" w:name="_Ref194833053"/>
      <w:bookmarkStart w:id="869" w:name="_Ref223496951"/>
      <w:bookmarkStart w:id="870" w:name="_Ref223496970"/>
      <w:bookmarkStart w:id="871" w:name="_Toc524525061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="003776BB" w:rsidRPr="003803A7">
        <w:rPr>
          <w:b w:val="0"/>
          <w:szCs w:val="24"/>
          <w:lang w:eastAsia="ru-RU"/>
        </w:rPr>
        <w:t>м(</w:t>
      </w:r>
      <w:proofErr w:type="gramEnd"/>
      <w:r w:rsidR="003776BB" w:rsidRPr="003803A7">
        <w:rPr>
          <w:b w:val="0"/>
          <w:szCs w:val="24"/>
          <w:lang w:eastAsia="ru-RU"/>
        </w:rPr>
        <w:t>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71"/>
    </w:p>
    <w:p w:rsidR="00E004EE" w:rsidRPr="00382A07" w:rsidRDefault="00E004EE" w:rsidP="00E004EE">
      <w:pPr>
        <w:pStyle w:val="2"/>
        <w:ind w:left="1701" w:hanging="1134"/>
      </w:pPr>
      <w:bookmarkStart w:id="872" w:name="_Toc461808930"/>
      <w:bookmarkStart w:id="873" w:name="_Toc464120639"/>
      <w:bookmarkStart w:id="874" w:name="_Ref247513861"/>
      <w:bookmarkStart w:id="875" w:name="_Toc423421728"/>
      <w:bookmarkStart w:id="876" w:name="_Toc498588920"/>
      <w:bookmarkStart w:id="877" w:name="_Toc524525062"/>
      <w:bookmarkEnd w:id="816"/>
      <w:bookmarkEnd w:id="817"/>
      <w:bookmarkEnd w:id="868"/>
      <w:bookmarkEnd w:id="869"/>
      <w:bookmarkEnd w:id="870"/>
      <w:r w:rsidRPr="00382A07">
        <w:t>Требование к Участнику</w:t>
      </w:r>
      <w:bookmarkEnd w:id="874"/>
      <w:bookmarkEnd w:id="875"/>
      <w:bookmarkEnd w:id="876"/>
      <w:bookmarkEnd w:id="877"/>
    </w:p>
    <w:p w:rsidR="00E004EE" w:rsidRPr="00E004EE" w:rsidRDefault="00E004EE" w:rsidP="00E004EE">
      <w:pPr>
        <w:pStyle w:val="3"/>
        <w:ind w:left="0" w:firstLine="851"/>
        <w:jc w:val="both"/>
        <w:rPr>
          <w:b w:val="0"/>
          <w:szCs w:val="24"/>
        </w:rPr>
      </w:pPr>
      <w:bookmarkStart w:id="878" w:name="_Toc462735354"/>
      <w:bookmarkStart w:id="879" w:name="_Toc524525063"/>
      <w:r>
        <w:rPr>
          <w:b w:val="0"/>
          <w:szCs w:val="24"/>
        </w:rPr>
        <w:t>В составе своей З</w:t>
      </w:r>
      <w:r w:rsidRPr="00660097">
        <w:rPr>
          <w:b w:val="0"/>
          <w:szCs w:val="24"/>
        </w:rPr>
        <w:t>аявки Участник должен предоставить по одному образцу  предлагаемой к поставке продукции по адресу, приведенному в Приложении №</w:t>
      </w:r>
      <w:r>
        <w:rPr>
          <w:b w:val="0"/>
          <w:szCs w:val="24"/>
        </w:rPr>
        <w:t>4</w:t>
      </w:r>
      <w:r w:rsidRPr="00660097">
        <w:rPr>
          <w:b w:val="0"/>
          <w:szCs w:val="24"/>
        </w:rPr>
        <w:t xml:space="preserve"> к закупочной документации. По факту предоставления образцов оформляется Акт приёма-передачи образцов, согласно форме, приведённой в Приложении №</w:t>
      </w:r>
      <w:r>
        <w:rPr>
          <w:b w:val="0"/>
          <w:szCs w:val="24"/>
        </w:rPr>
        <w:t>4</w:t>
      </w:r>
      <w:r w:rsidRPr="00660097">
        <w:rPr>
          <w:b w:val="0"/>
          <w:szCs w:val="24"/>
        </w:rPr>
        <w:t xml:space="preserve"> к закупочной документации, который Участник прилагает к своей </w:t>
      </w:r>
      <w:r>
        <w:rPr>
          <w:b w:val="0"/>
          <w:szCs w:val="24"/>
        </w:rPr>
        <w:t>З</w:t>
      </w:r>
      <w:r w:rsidRPr="00660097">
        <w:rPr>
          <w:b w:val="0"/>
          <w:szCs w:val="24"/>
        </w:rPr>
        <w:t>аявке. Не предоставле</w:t>
      </w:r>
      <w:r>
        <w:rPr>
          <w:b w:val="0"/>
          <w:szCs w:val="24"/>
        </w:rPr>
        <w:t>ние Участником в составе своей З</w:t>
      </w:r>
      <w:r w:rsidRPr="00660097">
        <w:rPr>
          <w:b w:val="0"/>
          <w:szCs w:val="24"/>
        </w:rPr>
        <w:t xml:space="preserve">аявки Акта приёма-передачи образцов предлагаемой к поставке продукции, заверенного подписью представителя ПАО «МРСК Центра», является основанием для ее отклонения. После завершения </w:t>
      </w:r>
      <w:r>
        <w:rPr>
          <w:b w:val="0"/>
          <w:szCs w:val="24"/>
        </w:rPr>
        <w:t>запроса предложений</w:t>
      </w:r>
      <w:r w:rsidRPr="00660097">
        <w:rPr>
          <w:b w:val="0"/>
          <w:szCs w:val="24"/>
        </w:rPr>
        <w:t xml:space="preserve"> Участники, не признанные победителями по данному </w:t>
      </w:r>
      <w:r>
        <w:rPr>
          <w:b w:val="0"/>
          <w:szCs w:val="24"/>
        </w:rPr>
        <w:t>запросу предложений</w:t>
      </w:r>
      <w:r w:rsidRPr="00660097">
        <w:rPr>
          <w:b w:val="0"/>
          <w:szCs w:val="24"/>
        </w:rPr>
        <w:t xml:space="preserve">, ОБЯЗАНЫ забрать свои образцы продукции в течение 1 месяца со дня объявления результатов </w:t>
      </w:r>
      <w:r>
        <w:rPr>
          <w:b w:val="0"/>
          <w:szCs w:val="24"/>
        </w:rPr>
        <w:t>по запросу предложений</w:t>
      </w:r>
      <w:r w:rsidRPr="00660097">
        <w:rPr>
          <w:b w:val="0"/>
          <w:szCs w:val="24"/>
        </w:rPr>
        <w:t xml:space="preserve">, в противном </w:t>
      </w:r>
      <w:r w:rsidRPr="00E004EE">
        <w:rPr>
          <w:b w:val="0"/>
          <w:szCs w:val="24"/>
        </w:rPr>
        <w:t>случае она будет утилизирована или использована по усмотрению заказчика без права возмещения стоимости продукции Участнику. Образцы Участника, признанного Победителем в данном запросе предложений, остаются в качестве эталонных и могут быть возвращены после исполнения обязательств по Договору.</w:t>
      </w:r>
      <w:bookmarkStart w:id="880" w:name="_Toc462735355"/>
      <w:bookmarkEnd w:id="878"/>
      <w:bookmarkEnd w:id="879"/>
    </w:p>
    <w:p w:rsidR="00E004EE" w:rsidRPr="00E004EE" w:rsidRDefault="00E004EE" w:rsidP="00E004EE">
      <w:pPr>
        <w:pStyle w:val="3"/>
        <w:ind w:left="0" w:firstLine="851"/>
        <w:jc w:val="both"/>
        <w:rPr>
          <w:b w:val="0"/>
          <w:szCs w:val="24"/>
        </w:rPr>
      </w:pPr>
      <w:bookmarkStart w:id="881" w:name="_Toc524525064"/>
      <w:r w:rsidRPr="00E004EE">
        <w:rPr>
          <w:b w:val="0"/>
          <w:szCs w:val="24"/>
        </w:rPr>
        <w:t xml:space="preserve">Участник должен предоставить по одному образцу предлагаемой к поставке продукции до </w:t>
      </w:r>
      <w:r w:rsidRPr="00E004EE">
        <w:rPr>
          <w:szCs w:val="24"/>
        </w:rPr>
        <w:t xml:space="preserve">12:00 </w:t>
      </w:r>
      <w:r w:rsidRPr="00E004EE">
        <w:rPr>
          <w:szCs w:val="24"/>
        </w:rPr>
        <w:t>21</w:t>
      </w:r>
      <w:r w:rsidRPr="00E004EE">
        <w:rPr>
          <w:szCs w:val="24"/>
        </w:rPr>
        <w:t>.09.2018 г.</w:t>
      </w:r>
      <w:bookmarkEnd w:id="880"/>
      <w:bookmarkEnd w:id="881"/>
    </w:p>
    <w:p w:rsidR="00E004EE" w:rsidRPr="00E004EE" w:rsidRDefault="00E004EE" w:rsidP="00E004EE">
      <w:pPr>
        <w:pStyle w:val="3"/>
        <w:ind w:left="0" w:firstLine="851"/>
        <w:jc w:val="both"/>
        <w:rPr>
          <w:b w:val="0"/>
          <w:szCs w:val="24"/>
        </w:rPr>
      </w:pPr>
      <w:bookmarkStart w:id="882" w:name="_Toc462735356"/>
      <w:bookmarkStart w:id="883" w:name="_Toc524525065"/>
      <w:r w:rsidRPr="00E004EE">
        <w:rPr>
          <w:b w:val="0"/>
          <w:szCs w:val="24"/>
        </w:rPr>
        <w:t xml:space="preserve">В случае не предоставления образцов, частичного предоставления или предоставления их </w:t>
      </w:r>
      <w:proofErr w:type="gramStart"/>
      <w:r w:rsidRPr="00E004EE">
        <w:rPr>
          <w:b w:val="0"/>
          <w:szCs w:val="24"/>
        </w:rPr>
        <w:t>позднее</w:t>
      </w:r>
      <w:proofErr w:type="gramEnd"/>
      <w:r w:rsidRPr="00E004EE">
        <w:rPr>
          <w:b w:val="0"/>
          <w:szCs w:val="24"/>
        </w:rPr>
        <w:t xml:space="preserve"> чем до </w:t>
      </w:r>
      <w:r w:rsidRPr="00E004EE">
        <w:rPr>
          <w:szCs w:val="24"/>
        </w:rPr>
        <w:t xml:space="preserve">12:00 </w:t>
      </w:r>
      <w:r w:rsidRPr="00E004EE">
        <w:rPr>
          <w:szCs w:val="24"/>
        </w:rPr>
        <w:t>21</w:t>
      </w:r>
      <w:r w:rsidRPr="00E004EE">
        <w:rPr>
          <w:szCs w:val="24"/>
        </w:rPr>
        <w:t>.09.2018 г</w:t>
      </w:r>
      <w:r w:rsidRPr="00E004EE">
        <w:rPr>
          <w:b w:val="0"/>
          <w:szCs w:val="24"/>
        </w:rPr>
        <w:t>. заявка Участника будет отклонена.</w:t>
      </w:r>
      <w:bookmarkEnd w:id="882"/>
      <w:bookmarkEnd w:id="883"/>
    </w:p>
    <w:p w:rsidR="007C47E3" w:rsidRPr="00E004EE" w:rsidRDefault="007C47E3" w:rsidP="007C47E3">
      <w:pPr>
        <w:pStyle w:val="2"/>
        <w:ind w:left="1701" w:hanging="1134"/>
        <w:rPr>
          <w:b w:val="0"/>
        </w:rPr>
      </w:pPr>
      <w:bookmarkStart w:id="884" w:name="_Toc524525066"/>
      <w:r w:rsidRPr="00E004EE">
        <w:t>Альтернативные предложения</w:t>
      </w:r>
      <w:bookmarkStart w:id="885" w:name="_Ref56252639"/>
      <w:bookmarkEnd w:id="872"/>
      <w:bookmarkEnd w:id="873"/>
      <w:bookmarkEnd w:id="884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86" w:name="_Toc461808802"/>
      <w:bookmarkStart w:id="887" w:name="_Toc461808931"/>
      <w:bookmarkStart w:id="888" w:name="_Toc464120640"/>
      <w:bookmarkStart w:id="889" w:name="_Toc465774619"/>
      <w:bookmarkStart w:id="890" w:name="_Toc465848848"/>
      <w:bookmarkStart w:id="891" w:name="_Toc468875351"/>
      <w:bookmarkStart w:id="892" w:name="_Toc469488403"/>
      <w:bookmarkStart w:id="893" w:name="_Toc471894925"/>
      <w:bookmarkStart w:id="894" w:name="_Toc498590350"/>
      <w:bookmarkStart w:id="895" w:name="_Toc524525067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6" w:name="_Ref440270602"/>
      <w:bookmarkStart w:id="897" w:name="_Toc524525068"/>
      <w:bookmarkEnd w:id="5"/>
      <w:bookmarkEnd w:id="795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96"/>
      <w:bookmarkEnd w:id="897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98" w:name="_Ref55336310"/>
      <w:bookmarkStart w:id="899" w:name="_Toc57314672"/>
      <w:bookmarkStart w:id="900" w:name="_Toc69728986"/>
      <w:bookmarkStart w:id="901" w:name="_Toc98253919"/>
      <w:bookmarkStart w:id="902" w:name="_Toc165173847"/>
      <w:bookmarkStart w:id="903" w:name="_Toc423423667"/>
      <w:bookmarkStart w:id="904" w:name="_Toc524525069"/>
      <w:r w:rsidRPr="00F647F7">
        <w:t xml:space="preserve">Письмо о подаче оферты </w:t>
      </w:r>
      <w:bookmarkStart w:id="905" w:name="_Ref22846535"/>
      <w:r w:rsidRPr="00F647F7">
        <w:t>(</w:t>
      </w:r>
      <w:bookmarkEnd w:id="905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98"/>
      <w:bookmarkEnd w:id="899"/>
      <w:bookmarkEnd w:id="900"/>
      <w:bookmarkEnd w:id="901"/>
      <w:bookmarkEnd w:id="902"/>
      <w:bookmarkEnd w:id="903"/>
      <w:bookmarkEnd w:id="904"/>
    </w:p>
    <w:p w:rsidR="004F4D80" w:rsidRPr="00C236C0" w:rsidRDefault="004F4D80" w:rsidP="004F4D80">
      <w:pPr>
        <w:pStyle w:val="3"/>
        <w:rPr>
          <w:szCs w:val="24"/>
        </w:rPr>
      </w:pPr>
      <w:bookmarkStart w:id="906" w:name="_Toc98253920"/>
      <w:bookmarkStart w:id="907" w:name="_Toc157248174"/>
      <w:bookmarkStart w:id="908" w:name="_Toc157496543"/>
      <w:bookmarkStart w:id="909" w:name="_Toc158206082"/>
      <w:bookmarkStart w:id="910" w:name="_Toc164057767"/>
      <w:bookmarkStart w:id="911" w:name="_Toc164137117"/>
      <w:bookmarkStart w:id="912" w:name="_Toc164161277"/>
      <w:bookmarkStart w:id="913" w:name="_Toc165173848"/>
      <w:bookmarkStart w:id="914" w:name="_Toc439170673"/>
      <w:bookmarkStart w:id="915" w:name="_Toc439172775"/>
      <w:bookmarkStart w:id="916" w:name="_Toc439173219"/>
      <w:bookmarkStart w:id="917" w:name="_Toc439238213"/>
      <w:bookmarkStart w:id="918" w:name="_Toc440361369"/>
      <w:bookmarkStart w:id="919" w:name="_Toc440376124"/>
      <w:bookmarkStart w:id="920" w:name="_Toc465774622"/>
      <w:bookmarkStart w:id="921" w:name="_Toc465848851"/>
      <w:bookmarkStart w:id="922" w:name="_Toc471894928"/>
      <w:bookmarkStart w:id="923" w:name="_Toc498590353"/>
      <w:bookmarkStart w:id="924" w:name="_Toc524525070"/>
      <w:r w:rsidRPr="00C236C0">
        <w:rPr>
          <w:szCs w:val="24"/>
        </w:rPr>
        <w:t>Форма письма о подаче оферты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5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</w:t>
            </w:r>
            <w:proofErr w:type="spellStart"/>
            <w:r w:rsidRPr="001361CC">
              <w:t>руб.РФ</w:t>
            </w:r>
            <w:proofErr w:type="spellEnd"/>
            <w:r w:rsidRPr="001361CC">
              <w:t>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 xml:space="preserve">Стоимость </w:t>
      </w:r>
      <w:proofErr w:type="gramStart"/>
      <w:r w:rsidRPr="00572945">
        <w:rPr>
          <w:sz w:val="24"/>
          <w:szCs w:val="24"/>
        </w:rPr>
        <w:t>является окончательной и содержит</w:t>
      </w:r>
      <w:proofErr w:type="gramEnd"/>
      <w:r w:rsidRPr="00572945">
        <w:rPr>
          <w:sz w:val="24"/>
          <w:szCs w:val="24"/>
        </w:rPr>
        <w:t xml:space="preserve">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имеет правовой статус оферты и действует</w:t>
      </w:r>
      <w:proofErr w:type="gramEnd"/>
      <w:r w:rsidRPr="00AE1D21">
        <w:rPr>
          <w:sz w:val="24"/>
          <w:szCs w:val="24"/>
        </w:rPr>
        <w:t xml:space="preserve">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вы не </w:t>
      </w:r>
      <w:proofErr w:type="gramStart"/>
      <w:r w:rsidRPr="00AE1D21">
        <w:rPr>
          <w:sz w:val="24"/>
          <w:szCs w:val="24"/>
        </w:rPr>
        <w:t>отвечаете и не имеете</w:t>
      </w:r>
      <w:proofErr w:type="gramEnd"/>
      <w:r w:rsidRPr="00AE1D21">
        <w:rPr>
          <w:sz w:val="24"/>
          <w:szCs w:val="24"/>
        </w:rPr>
        <w:t xml:space="preserve">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414CA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14CAF">
        <w:rPr>
          <w:sz w:val="24"/>
          <w:szCs w:val="24"/>
        </w:rPr>
        <w:t xml:space="preserve">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6" w:name="_Toc98253921"/>
      <w:bookmarkStart w:id="927" w:name="_Toc157248175"/>
      <w:bookmarkStart w:id="928" w:name="_Toc157496544"/>
      <w:bookmarkStart w:id="929" w:name="_Toc158206083"/>
      <w:bookmarkStart w:id="930" w:name="_Toc164057768"/>
      <w:bookmarkStart w:id="931" w:name="_Toc164137118"/>
      <w:bookmarkStart w:id="932" w:name="_Toc164161278"/>
      <w:bookmarkStart w:id="933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934" w:name="_Toc439170674"/>
      <w:bookmarkStart w:id="935" w:name="_Toc439172776"/>
      <w:bookmarkStart w:id="936" w:name="_Toc439173220"/>
      <w:bookmarkStart w:id="937" w:name="_Toc439238214"/>
      <w:bookmarkStart w:id="938" w:name="_Toc439252762"/>
      <w:bookmarkStart w:id="939" w:name="_Toc439323736"/>
      <w:bookmarkStart w:id="940" w:name="_Toc440361370"/>
      <w:bookmarkStart w:id="941" w:name="_Toc440376125"/>
      <w:bookmarkStart w:id="942" w:name="_Toc440376252"/>
      <w:bookmarkStart w:id="943" w:name="_Toc440382510"/>
      <w:bookmarkStart w:id="944" w:name="_Toc440447180"/>
      <w:bookmarkStart w:id="945" w:name="_Toc440632341"/>
      <w:bookmarkStart w:id="946" w:name="_Toc440875113"/>
      <w:bookmarkStart w:id="947" w:name="_Toc441131100"/>
      <w:bookmarkStart w:id="948" w:name="_Toc465774623"/>
      <w:bookmarkStart w:id="949" w:name="_Toc465848852"/>
      <w:bookmarkStart w:id="950" w:name="_Toc471894929"/>
      <w:bookmarkStart w:id="951" w:name="_Toc498590354"/>
      <w:bookmarkStart w:id="952" w:name="_Toc524525071"/>
      <w:r w:rsidRPr="00C236C0">
        <w:rPr>
          <w:szCs w:val="24"/>
        </w:rPr>
        <w:lastRenderedPageBreak/>
        <w:t>Инструкции по заполнению</w:t>
      </w:r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F647F7">
        <w:rPr>
          <w:sz w:val="24"/>
          <w:szCs w:val="24"/>
        </w:rPr>
        <w:t>ХХХ</w:t>
      </w:r>
      <w:proofErr w:type="spellEnd"/>
      <w:r w:rsidR="004F4D80" w:rsidRPr="00F647F7">
        <w:rPr>
          <w:sz w:val="24"/>
          <w:szCs w:val="24"/>
        </w:rPr>
        <w:t>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9C799D">
        <w:rPr>
          <w:sz w:val="24"/>
          <w:szCs w:val="24"/>
        </w:rPr>
        <w:t>3.3.4</w:t>
      </w:r>
      <w:r w:rsidR="007F30BA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</w:t>
      </w:r>
      <w:proofErr w:type="gramStart"/>
      <w:r w:rsidR="004F4D80" w:rsidRPr="00572945">
        <w:rPr>
          <w:sz w:val="24"/>
          <w:szCs w:val="24"/>
        </w:rPr>
        <w:t>перечислить и указать</w:t>
      </w:r>
      <w:proofErr w:type="gramEnd"/>
      <w:r w:rsidR="004F4D80" w:rsidRPr="00572945">
        <w:rPr>
          <w:sz w:val="24"/>
          <w:szCs w:val="24"/>
        </w:rPr>
        <w:t xml:space="preserve">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</w:t>
      </w:r>
      <w:proofErr w:type="gramStart"/>
      <w:r w:rsidRPr="00492C8B">
        <w:rPr>
          <w:sz w:val="24"/>
          <w:szCs w:val="24"/>
        </w:rPr>
        <w:t>подписано и скреплено</w:t>
      </w:r>
      <w:proofErr w:type="gramEnd"/>
      <w:r w:rsidRPr="00492C8B">
        <w:rPr>
          <w:sz w:val="24"/>
          <w:szCs w:val="24"/>
        </w:rPr>
        <w:t xml:space="preserve"> печатью в соответствии с требованиями подпунктов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9C799D">
        <w:rPr>
          <w:sz w:val="24"/>
          <w:szCs w:val="24"/>
        </w:rPr>
        <w:t>3.3.1.6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9C799D">
        <w:rPr>
          <w:sz w:val="24"/>
          <w:szCs w:val="24"/>
        </w:rPr>
        <w:t>3.3.1.7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3" w:name="_Ref55335821"/>
      <w:bookmarkStart w:id="954" w:name="_Ref55336345"/>
      <w:bookmarkStart w:id="955" w:name="_Toc57314674"/>
      <w:bookmarkStart w:id="956" w:name="_Toc69728988"/>
      <w:bookmarkStart w:id="957" w:name="_Toc98253922"/>
      <w:bookmarkStart w:id="958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959" w:name="_Ref440271964"/>
      <w:bookmarkStart w:id="960" w:name="_Toc440361371"/>
      <w:bookmarkStart w:id="961" w:name="_Toc440376126"/>
      <w:bookmarkStart w:id="962" w:name="_Toc524525072"/>
      <w:r>
        <w:rPr>
          <w:szCs w:val="24"/>
        </w:rPr>
        <w:lastRenderedPageBreak/>
        <w:t>Антикоррупционные обязательства (Форма 1.1).</w:t>
      </w:r>
      <w:bookmarkEnd w:id="959"/>
      <w:bookmarkEnd w:id="960"/>
      <w:bookmarkEnd w:id="961"/>
      <w:bookmarkEnd w:id="962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963" w:name="_Toc439238216"/>
      <w:bookmarkStart w:id="964" w:name="_Toc439252764"/>
      <w:bookmarkStart w:id="965" w:name="_Toc439323738"/>
      <w:bookmarkStart w:id="966" w:name="_Toc440361372"/>
      <w:bookmarkStart w:id="967" w:name="_Toc440376127"/>
      <w:bookmarkStart w:id="968" w:name="_Toc440376254"/>
      <w:bookmarkStart w:id="969" w:name="_Toc440382512"/>
      <w:bookmarkStart w:id="970" w:name="_Toc440447182"/>
      <w:bookmarkStart w:id="971" w:name="_Toc440632343"/>
      <w:bookmarkStart w:id="972" w:name="_Toc440875115"/>
      <w:bookmarkStart w:id="973" w:name="_Toc441131102"/>
      <w:bookmarkStart w:id="974" w:name="_Toc465774625"/>
      <w:bookmarkStart w:id="975" w:name="_Toc465848854"/>
      <w:bookmarkStart w:id="976" w:name="_Toc471894931"/>
      <w:bookmarkStart w:id="977" w:name="_Toc498590356"/>
      <w:bookmarkStart w:id="978" w:name="_Toc524525073"/>
      <w:r w:rsidRPr="009F5821">
        <w:rPr>
          <w:szCs w:val="24"/>
        </w:rPr>
        <w:t>Форма Антикоррупционных обязательств</w:t>
      </w:r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160223">
        <w:rPr>
          <w:color w:val="000000"/>
        </w:rPr>
        <w:t>противодействии</w:t>
      </w:r>
      <w:proofErr w:type="gramEnd"/>
      <w:r w:rsidRPr="00160223">
        <w:rPr>
          <w:color w:val="000000"/>
        </w:rPr>
        <w:t xml:space="preserve">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 xml:space="preserve">», именуемое в дальнейшем «Заказчик», после ознакомления с закупочной документацией </w:t>
      </w:r>
      <w:proofErr w:type="gramStart"/>
      <w:r w:rsidRPr="00160223">
        <w:rPr>
          <w:color w:val="000000"/>
        </w:rPr>
        <w:t>гарантирует и заверяет</w:t>
      </w:r>
      <w:proofErr w:type="gramEnd"/>
      <w:r w:rsidRPr="00160223">
        <w:rPr>
          <w:color w:val="000000"/>
        </w:rPr>
        <w:t xml:space="preserve">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После получения такого письменного уведомления Заказчик </w:t>
      </w:r>
      <w:proofErr w:type="gramStart"/>
      <w:r w:rsidRPr="00160223">
        <w:rPr>
          <w:color w:val="000000"/>
        </w:rPr>
        <w:t>осуществляет соответствующую проверку и направляет</w:t>
      </w:r>
      <w:proofErr w:type="gramEnd"/>
      <w:r w:rsidRPr="00160223">
        <w:rPr>
          <w:color w:val="000000"/>
        </w:rPr>
        <w:t xml:space="preserve">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</w:t>
      </w:r>
      <w:proofErr w:type="gramStart"/>
      <w:r w:rsidRPr="00160223">
        <w:rPr>
          <w:color w:val="000000"/>
        </w:rPr>
        <w:t>соблюдать и исполнять</w:t>
      </w:r>
      <w:proofErr w:type="gramEnd"/>
      <w:r w:rsidRPr="00160223">
        <w:rPr>
          <w:color w:val="000000"/>
        </w:rPr>
        <w:t xml:space="preserve">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proofErr w:type="gramStart"/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3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9" w:name="_Toc423423668"/>
      <w:bookmarkStart w:id="980" w:name="_Ref440271072"/>
      <w:bookmarkStart w:id="981" w:name="_Ref440273986"/>
      <w:bookmarkStart w:id="982" w:name="_Ref440274337"/>
      <w:bookmarkStart w:id="983" w:name="_Ref440274913"/>
      <w:bookmarkStart w:id="984" w:name="_Ref440284918"/>
      <w:bookmarkStart w:id="985" w:name="_Toc524525074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953"/>
      <w:bookmarkEnd w:id="954"/>
      <w:bookmarkEnd w:id="955"/>
      <w:bookmarkEnd w:id="956"/>
      <w:bookmarkEnd w:id="957"/>
      <w:bookmarkEnd w:id="958"/>
      <w:bookmarkEnd w:id="979"/>
      <w:bookmarkEnd w:id="980"/>
      <w:bookmarkEnd w:id="981"/>
      <w:bookmarkEnd w:id="982"/>
      <w:bookmarkEnd w:id="983"/>
      <w:bookmarkEnd w:id="984"/>
      <w:bookmarkEnd w:id="985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86" w:name="_Toc98253923"/>
      <w:bookmarkStart w:id="987" w:name="_Toc157248177"/>
      <w:bookmarkStart w:id="988" w:name="_Toc157496546"/>
      <w:bookmarkStart w:id="989" w:name="_Toc158206085"/>
      <w:bookmarkStart w:id="990" w:name="_Toc164057770"/>
      <w:bookmarkStart w:id="991" w:name="_Toc164137120"/>
      <w:bookmarkStart w:id="992" w:name="_Toc164161280"/>
      <w:bookmarkStart w:id="993" w:name="_Toc165173851"/>
      <w:bookmarkStart w:id="994" w:name="_Ref264038986"/>
      <w:bookmarkStart w:id="995" w:name="_Ref264359294"/>
      <w:bookmarkStart w:id="996" w:name="_Toc439170676"/>
      <w:bookmarkStart w:id="997" w:name="_Toc439172778"/>
      <w:bookmarkStart w:id="998" w:name="_Toc439173222"/>
      <w:bookmarkStart w:id="999" w:name="_Toc439238218"/>
      <w:bookmarkStart w:id="1000" w:name="_Toc439252766"/>
      <w:bookmarkStart w:id="1001" w:name="_Toc439323740"/>
      <w:bookmarkStart w:id="1002" w:name="_Toc440361374"/>
      <w:bookmarkStart w:id="1003" w:name="_Toc440376129"/>
      <w:bookmarkStart w:id="1004" w:name="_Toc440376256"/>
      <w:bookmarkStart w:id="1005" w:name="_Toc440382514"/>
      <w:bookmarkStart w:id="1006" w:name="_Toc440447184"/>
      <w:bookmarkStart w:id="1007" w:name="_Toc440632345"/>
      <w:bookmarkStart w:id="1008" w:name="_Toc440875117"/>
      <w:bookmarkStart w:id="1009" w:name="_Toc441131104"/>
      <w:bookmarkStart w:id="1010" w:name="_Toc465774627"/>
      <w:bookmarkStart w:id="1011" w:name="_Toc465848856"/>
      <w:bookmarkStart w:id="1012" w:name="_Toc468875359"/>
      <w:bookmarkStart w:id="1013" w:name="_Toc469488411"/>
      <w:bookmarkStart w:id="1014" w:name="_Toc471894933"/>
      <w:bookmarkStart w:id="1015" w:name="_Toc498590358"/>
      <w:bookmarkStart w:id="1016" w:name="_Toc524525075"/>
      <w:r w:rsidRPr="00C236C0">
        <w:rPr>
          <w:szCs w:val="24"/>
        </w:rPr>
        <w:t xml:space="preserve">Форма </w:t>
      </w:r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r w:rsidR="00492C8B">
        <w:rPr>
          <w:szCs w:val="24"/>
        </w:rPr>
        <w:t>Сводной таблицы стоимости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sz w:val="24"/>
                <w:szCs w:val="24"/>
              </w:rPr>
              <w:t>п</w:t>
            </w:r>
            <w:proofErr w:type="gramEnd"/>
            <w:r w:rsidRPr="00843BBD">
              <w:rPr>
                <w:sz w:val="24"/>
                <w:szCs w:val="24"/>
              </w:rPr>
              <w:t>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1017" w:name="_Toc176765534"/>
      <w:bookmarkStart w:id="1018" w:name="_Toc198979983"/>
      <w:bookmarkStart w:id="1019" w:name="_Toc217466315"/>
      <w:bookmarkStart w:id="1020" w:name="_Toc217702856"/>
      <w:bookmarkStart w:id="1021" w:name="_Toc233601974"/>
      <w:bookmarkStart w:id="1022" w:name="_Toc263343460"/>
      <w:r w:rsidRPr="00F647F7">
        <w:rPr>
          <w:b w:val="0"/>
          <w:szCs w:val="24"/>
        </w:rPr>
        <w:br w:type="page"/>
      </w:r>
      <w:bookmarkStart w:id="1023" w:name="_Toc439170677"/>
      <w:bookmarkStart w:id="1024" w:name="_Toc439172779"/>
      <w:bookmarkStart w:id="1025" w:name="_Toc439173223"/>
      <w:bookmarkStart w:id="1026" w:name="_Toc439238219"/>
      <w:bookmarkStart w:id="1027" w:name="_Toc439252767"/>
      <w:bookmarkStart w:id="1028" w:name="_Toc439323741"/>
      <w:bookmarkStart w:id="1029" w:name="_Toc440361375"/>
      <w:bookmarkStart w:id="1030" w:name="_Toc440376130"/>
      <w:bookmarkStart w:id="1031" w:name="_Toc440376257"/>
      <w:bookmarkStart w:id="1032" w:name="_Toc440382515"/>
      <w:bookmarkStart w:id="1033" w:name="_Toc440447185"/>
      <w:bookmarkStart w:id="1034" w:name="_Toc440632346"/>
      <w:bookmarkStart w:id="1035" w:name="_Toc440875118"/>
      <w:bookmarkStart w:id="1036" w:name="_Toc441131105"/>
      <w:bookmarkStart w:id="1037" w:name="_Toc465774628"/>
      <w:bookmarkStart w:id="1038" w:name="_Toc465848857"/>
      <w:bookmarkStart w:id="1039" w:name="_Toc468875360"/>
      <w:bookmarkStart w:id="1040" w:name="_Toc469488412"/>
      <w:bookmarkStart w:id="1041" w:name="_Toc471894934"/>
      <w:bookmarkStart w:id="1042" w:name="_Toc498590359"/>
      <w:bookmarkStart w:id="1043" w:name="_Toc524525076"/>
      <w:r w:rsidRPr="00C236C0">
        <w:rPr>
          <w:szCs w:val="24"/>
        </w:rPr>
        <w:lastRenderedPageBreak/>
        <w:t>Инструкции по заполнению</w:t>
      </w:r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C83252">
        <w:rPr>
          <w:sz w:val="24"/>
          <w:szCs w:val="24"/>
        </w:rPr>
        <w:t>т.ч</w:t>
      </w:r>
      <w:proofErr w:type="spellEnd"/>
      <w:r w:rsidR="004F4D80" w:rsidRPr="00C83252">
        <w:rPr>
          <w:sz w:val="24"/>
          <w:szCs w:val="24"/>
        </w:rPr>
        <w:t>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9C799D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3B72EA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00" w:beforeAutospacing="1" w:line="240" w:lineRule="auto"/>
        <w:ind w:left="864"/>
        <w:rPr>
          <w:sz w:val="24"/>
          <w:szCs w:val="24"/>
        </w:rPr>
      </w:pP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044" w:name="_Ref86826666"/>
      <w:bookmarkStart w:id="1045" w:name="_Toc90385112"/>
      <w:bookmarkStart w:id="1046" w:name="_Toc98253925"/>
      <w:bookmarkStart w:id="1047" w:name="_Toc165173853"/>
      <w:bookmarkStart w:id="1048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049" w:name="_Ref440537086"/>
      <w:bookmarkStart w:id="1050" w:name="_Toc524525077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1044"/>
      <w:bookmarkEnd w:id="1045"/>
      <w:bookmarkEnd w:id="1046"/>
      <w:bookmarkEnd w:id="1047"/>
      <w:bookmarkEnd w:id="1048"/>
      <w:bookmarkEnd w:id="1049"/>
      <w:bookmarkEnd w:id="1050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1051" w:name="_Toc90385113"/>
      <w:bookmarkStart w:id="1052" w:name="_Toc98253926"/>
      <w:bookmarkStart w:id="1053" w:name="_Toc157248180"/>
      <w:bookmarkStart w:id="1054" w:name="_Toc157496549"/>
      <w:bookmarkStart w:id="1055" w:name="_Toc158206088"/>
      <w:bookmarkStart w:id="1056" w:name="_Toc164057773"/>
      <w:bookmarkStart w:id="1057" w:name="_Toc164137123"/>
      <w:bookmarkStart w:id="1058" w:name="_Toc164161283"/>
      <w:bookmarkStart w:id="1059" w:name="_Toc165173854"/>
      <w:bookmarkStart w:id="1060" w:name="_Ref193690005"/>
      <w:bookmarkStart w:id="1061" w:name="_Toc439170679"/>
      <w:bookmarkStart w:id="1062" w:name="_Toc439172781"/>
      <w:bookmarkStart w:id="1063" w:name="_Toc439173225"/>
      <w:bookmarkStart w:id="1064" w:name="_Toc439238221"/>
      <w:bookmarkStart w:id="1065" w:name="_Toc439252769"/>
      <w:bookmarkStart w:id="1066" w:name="_Toc439323743"/>
      <w:bookmarkStart w:id="1067" w:name="_Toc440361377"/>
      <w:bookmarkStart w:id="1068" w:name="_Toc440376132"/>
      <w:bookmarkStart w:id="1069" w:name="_Toc440376259"/>
      <w:bookmarkStart w:id="1070" w:name="_Toc440382517"/>
      <w:bookmarkStart w:id="1071" w:name="_Toc440447187"/>
      <w:bookmarkStart w:id="1072" w:name="_Toc440632348"/>
      <w:bookmarkStart w:id="1073" w:name="_Toc440875120"/>
      <w:bookmarkStart w:id="1074" w:name="_Toc441131107"/>
      <w:bookmarkStart w:id="1075" w:name="_Toc465774630"/>
      <w:bookmarkStart w:id="1076" w:name="_Toc465848859"/>
      <w:bookmarkStart w:id="1077" w:name="_Toc468875362"/>
      <w:bookmarkStart w:id="1078" w:name="_Toc469488414"/>
      <w:bookmarkStart w:id="1079" w:name="_Toc471894936"/>
      <w:bookmarkStart w:id="1080" w:name="_Toc498590361"/>
      <w:bookmarkStart w:id="1081" w:name="_Toc524525078"/>
      <w:r w:rsidRPr="00C236C0">
        <w:rPr>
          <w:szCs w:val="24"/>
        </w:rPr>
        <w:t xml:space="preserve">Форма </w:t>
      </w:r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r w:rsidRPr="00C236C0">
        <w:rPr>
          <w:szCs w:val="24"/>
        </w:rPr>
        <w:t>технического предложения</w:t>
      </w:r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82" w:name="_Ref55335818"/>
      <w:bookmarkStart w:id="1083" w:name="_Ref55336334"/>
      <w:bookmarkStart w:id="1084" w:name="_Toc57314673"/>
      <w:bookmarkStart w:id="1085" w:name="_Toc69728987"/>
      <w:bookmarkStart w:id="1086" w:name="_Toc98253928"/>
      <w:bookmarkStart w:id="1087" w:name="_Toc165173856"/>
      <w:bookmarkStart w:id="1088" w:name="_Ref194749150"/>
      <w:bookmarkStart w:id="1089" w:name="_Ref194750368"/>
      <w:bookmarkStart w:id="1090" w:name="_Ref89649494"/>
      <w:bookmarkStart w:id="1091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proofErr w:type="gramStart"/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9C799D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  <w:proofErr w:type="gramEnd"/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8B2818">
              <w:rPr>
                <w:sz w:val="24"/>
                <w:szCs w:val="24"/>
              </w:rPr>
              <w:t>п</w:t>
            </w:r>
            <w:proofErr w:type="gramEnd"/>
            <w:r w:rsidRPr="008B2818">
              <w:rPr>
                <w:sz w:val="24"/>
                <w:szCs w:val="24"/>
              </w:rPr>
              <w:t>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843BBD">
        <w:rPr>
          <w:i/>
          <w:color w:val="000000"/>
        </w:rPr>
        <w:t>задание</w:t>
      </w:r>
      <w:proofErr w:type="gramEnd"/>
      <w:r w:rsidRPr="00843BBD">
        <w:rPr>
          <w:i/>
          <w:color w:val="000000"/>
        </w:rPr>
        <w:t xml:space="preserve"> на оказание услуг в соответствии с требованиями раздела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9C799D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1092" w:name="_Toc176765537"/>
      <w:bookmarkStart w:id="1093" w:name="_Toc198979986"/>
      <w:bookmarkStart w:id="1094" w:name="_Toc217466321"/>
      <w:bookmarkStart w:id="1095" w:name="_Toc217702859"/>
      <w:bookmarkStart w:id="1096" w:name="_Toc233601977"/>
      <w:bookmarkStart w:id="1097" w:name="_Toc263343463"/>
      <w:bookmarkStart w:id="1098" w:name="_Toc439170680"/>
      <w:bookmarkStart w:id="1099" w:name="_Toc439172782"/>
      <w:bookmarkStart w:id="1100" w:name="_Toc439173226"/>
      <w:bookmarkStart w:id="1101" w:name="_Toc439238222"/>
      <w:bookmarkStart w:id="1102" w:name="_Toc439252770"/>
      <w:bookmarkStart w:id="1103" w:name="_Toc439323744"/>
      <w:bookmarkStart w:id="1104" w:name="_Toc440361378"/>
      <w:bookmarkStart w:id="1105" w:name="_Toc440376133"/>
      <w:bookmarkStart w:id="1106" w:name="_Toc440376260"/>
      <w:bookmarkStart w:id="1107" w:name="_Toc440382518"/>
      <w:bookmarkStart w:id="1108" w:name="_Toc440447188"/>
      <w:bookmarkStart w:id="1109" w:name="_Toc440632349"/>
      <w:bookmarkStart w:id="1110" w:name="_Toc440875121"/>
      <w:bookmarkStart w:id="1111" w:name="_Toc441131108"/>
      <w:bookmarkStart w:id="1112" w:name="_Toc465774631"/>
      <w:bookmarkStart w:id="1113" w:name="_Toc465848860"/>
      <w:bookmarkStart w:id="1114" w:name="_Toc468875363"/>
      <w:bookmarkStart w:id="1115" w:name="_Toc469488415"/>
      <w:bookmarkStart w:id="1116" w:name="_Toc471894937"/>
      <w:bookmarkStart w:id="1117" w:name="_Toc498590362"/>
      <w:bookmarkStart w:id="1118" w:name="_Toc524525079"/>
      <w:r w:rsidRPr="00C236C0">
        <w:rPr>
          <w:szCs w:val="24"/>
        </w:rPr>
        <w:lastRenderedPageBreak/>
        <w:t>Инструкции по заполнению</w:t>
      </w:r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9C799D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119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0" w:name="_Toc423423670"/>
      <w:bookmarkStart w:id="1121" w:name="_Ref440271036"/>
      <w:bookmarkStart w:id="1122" w:name="_Ref440274366"/>
      <w:bookmarkStart w:id="1123" w:name="_Ref440274902"/>
      <w:bookmarkStart w:id="1124" w:name="_Ref440284947"/>
      <w:bookmarkStart w:id="1125" w:name="_Ref440361140"/>
      <w:bookmarkStart w:id="1126" w:name="_Toc524525080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127" w:name="_Toc98253929"/>
      <w:bookmarkStart w:id="1128" w:name="_Toc157248183"/>
      <w:bookmarkStart w:id="1129" w:name="_Toc157496552"/>
      <w:bookmarkStart w:id="1130" w:name="_Toc158206091"/>
      <w:bookmarkStart w:id="1131" w:name="_Toc164057776"/>
      <w:bookmarkStart w:id="1132" w:name="_Toc164137126"/>
      <w:bookmarkStart w:id="1133" w:name="_Toc164161286"/>
      <w:bookmarkStart w:id="1134" w:name="_Toc165173857"/>
      <w:bookmarkStart w:id="1135" w:name="_Toc439170682"/>
      <w:bookmarkStart w:id="1136" w:name="_Toc439172784"/>
      <w:bookmarkStart w:id="1137" w:name="_Toc439173228"/>
      <w:bookmarkStart w:id="1138" w:name="_Toc439238224"/>
      <w:bookmarkStart w:id="1139" w:name="_Toc439252772"/>
      <w:bookmarkStart w:id="1140" w:name="_Toc439323746"/>
      <w:bookmarkStart w:id="1141" w:name="_Toc440361380"/>
      <w:bookmarkStart w:id="1142" w:name="_Toc440376135"/>
      <w:bookmarkStart w:id="1143" w:name="_Toc440376262"/>
      <w:bookmarkStart w:id="1144" w:name="_Toc440382520"/>
      <w:bookmarkStart w:id="1145" w:name="_Toc440447190"/>
      <w:bookmarkStart w:id="1146" w:name="_Toc440632351"/>
      <w:bookmarkStart w:id="1147" w:name="_Toc440875123"/>
      <w:bookmarkStart w:id="1148" w:name="_Toc441131110"/>
      <w:bookmarkStart w:id="1149" w:name="_Toc465774633"/>
      <w:bookmarkStart w:id="1150" w:name="_Toc465848862"/>
      <w:bookmarkStart w:id="1151" w:name="_Toc468875365"/>
      <w:bookmarkStart w:id="1152" w:name="_Toc469488417"/>
      <w:bookmarkStart w:id="1153" w:name="_Toc471894939"/>
      <w:bookmarkStart w:id="1154" w:name="_Toc498590364"/>
      <w:bookmarkStart w:id="1155" w:name="_Toc524525081"/>
      <w:r w:rsidRPr="009F5821">
        <w:rPr>
          <w:szCs w:val="24"/>
        </w:rPr>
        <w:t xml:space="preserve">Форма </w:t>
      </w:r>
      <w:bookmarkEnd w:id="1127"/>
      <w:r w:rsidRPr="009F5821">
        <w:rPr>
          <w:szCs w:val="24"/>
        </w:rPr>
        <w:t xml:space="preserve">графика </w:t>
      </w:r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r w:rsidR="009469A6" w:rsidRPr="009F5821">
        <w:rPr>
          <w:szCs w:val="24"/>
        </w:rPr>
        <w:t>оказания услуг</w:t>
      </w:r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156" w:name="_Toc171070556"/>
      <w:bookmarkStart w:id="1157" w:name="_Toc98253927"/>
      <w:bookmarkStart w:id="1158" w:name="_Toc176605808"/>
      <w:bookmarkStart w:id="1159" w:name="_Toc176611017"/>
      <w:bookmarkStart w:id="1160" w:name="_Toc176611073"/>
      <w:bookmarkStart w:id="1161" w:name="_Toc176668676"/>
      <w:bookmarkStart w:id="1162" w:name="_Toc176684336"/>
      <w:bookmarkStart w:id="1163" w:name="_Toc176746279"/>
      <w:bookmarkStart w:id="1164" w:name="_Toc176747346"/>
      <w:bookmarkStart w:id="1165" w:name="_Toc198979988"/>
      <w:bookmarkStart w:id="1166" w:name="_Toc217466324"/>
      <w:bookmarkStart w:id="1167" w:name="_Toc217702862"/>
      <w:bookmarkStart w:id="1168" w:name="_Toc233601980"/>
      <w:bookmarkStart w:id="1169" w:name="_Toc263343466"/>
      <w:r w:rsidRPr="00F647F7">
        <w:rPr>
          <w:b w:val="0"/>
          <w:szCs w:val="24"/>
        </w:rPr>
        <w:br w:type="page"/>
      </w:r>
      <w:bookmarkStart w:id="1170" w:name="_Toc439170683"/>
      <w:bookmarkStart w:id="1171" w:name="_Toc439172785"/>
      <w:bookmarkStart w:id="1172" w:name="_Toc439173229"/>
      <w:bookmarkStart w:id="1173" w:name="_Toc439238225"/>
      <w:bookmarkStart w:id="1174" w:name="_Toc439252773"/>
      <w:bookmarkStart w:id="1175" w:name="_Toc439323747"/>
      <w:bookmarkStart w:id="1176" w:name="_Toc440361381"/>
      <w:bookmarkStart w:id="1177" w:name="_Toc440376136"/>
      <w:bookmarkStart w:id="1178" w:name="_Toc440376263"/>
      <w:bookmarkStart w:id="1179" w:name="_Toc440382521"/>
      <w:bookmarkStart w:id="1180" w:name="_Toc440447191"/>
      <w:bookmarkStart w:id="1181" w:name="_Toc440632352"/>
      <w:bookmarkStart w:id="1182" w:name="_Toc440875124"/>
      <w:bookmarkStart w:id="1183" w:name="_Toc441131111"/>
      <w:bookmarkStart w:id="1184" w:name="_Toc465774634"/>
      <w:bookmarkStart w:id="1185" w:name="_Toc465848863"/>
      <w:bookmarkStart w:id="1186" w:name="_Toc468875366"/>
      <w:bookmarkStart w:id="1187" w:name="_Toc469488418"/>
      <w:bookmarkStart w:id="1188" w:name="_Toc471894940"/>
      <w:bookmarkStart w:id="1189" w:name="_Toc498590365"/>
      <w:bookmarkStart w:id="1190" w:name="_Toc524525082"/>
      <w:r w:rsidRPr="009F5821">
        <w:rPr>
          <w:szCs w:val="24"/>
        </w:rPr>
        <w:lastRenderedPageBreak/>
        <w:t>Инструкции по заполнению</w:t>
      </w:r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9C799D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EA3">
        <w:rPr>
          <w:sz w:val="24"/>
          <w:szCs w:val="24"/>
        </w:rPr>
        <w:t>т.ч</w:t>
      </w:r>
      <w:proofErr w:type="spellEnd"/>
      <w:r w:rsidR="004F4D80" w:rsidRPr="008E5EA3">
        <w:rPr>
          <w:sz w:val="24"/>
          <w:szCs w:val="24"/>
        </w:rPr>
        <w:t>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9C799D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91" w:name="_Hlt22846931"/>
      <w:bookmarkStart w:id="1192" w:name="_Ref440361439"/>
      <w:bookmarkStart w:id="1193" w:name="_Ref440361914"/>
      <w:bookmarkStart w:id="1194" w:name="_Ref440361959"/>
      <w:bookmarkStart w:id="1195" w:name="_Ref93264992"/>
      <w:bookmarkStart w:id="1196" w:name="_Ref93265116"/>
      <w:bookmarkStart w:id="1197" w:name="_Toc98253933"/>
      <w:bookmarkStart w:id="1198" w:name="_Toc165173859"/>
      <w:bookmarkStart w:id="1199" w:name="_Toc423423671"/>
      <w:bookmarkStart w:id="1200" w:name="_Toc524525083"/>
      <w:bookmarkEnd w:id="1191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192"/>
      <w:bookmarkEnd w:id="1193"/>
      <w:bookmarkEnd w:id="1194"/>
      <w:bookmarkEnd w:id="1200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9F5821" w:rsidRDefault="00B8118F" w:rsidP="00B8118F">
      <w:pPr>
        <w:pStyle w:val="3"/>
        <w:rPr>
          <w:szCs w:val="24"/>
        </w:rPr>
      </w:pPr>
      <w:bookmarkStart w:id="1201" w:name="_Toc440361383"/>
      <w:bookmarkStart w:id="1202" w:name="_Toc440376138"/>
      <w:bookmarkStart w:id="1203" w:name="_Toc440376265"/>
      <w:bookmarkStart w:id="1204" w:name="_Toc440382523"/>
      <w:bookmarkStart w:id="1205" w:name="_Toc440447193"/>
      <w:bookmarkStart w:id="1206" w:name="_Toc440632354"/>
      <w:bookmarkStart w:id="1207" w:name="_Toc440875126"/>
      <w:bookmarkStart w:id="1208" w:name="_Toc441131113"/>
      <w:bookmarkStart w:id="1209" w:name="_Toc465774636"/>
      <w:bookmarkStart w:id="1210" w:name="_Toc465848865"/>
      <w:bookmarkStart w:id="1211" w:name="_Toc468875368"/>
      <w:bookmarkStart w:id="1212" w:name="_Toc469488420"/>
      <w:bookmarkStart w:id="1213" w:name="_Toc471894942"/>
      <w:bookmarkStart w:id="1214" w:name="_Toc498590367"/>
      <w:bookmarkStart w:id="1215" w:name="_Toc524525084"/>
      <w:r w:rsidRPr="009F5821">
        <w:rPr>
          <w:szCs w:val="24"/>
        </w:rPr>
        <w:t>Форма графика оплаты оказания услуг</w:t>
      </w:r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843BBD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216" w:name="_Toc440361384"/>
      <w:bookmarkStart w:id="1217" w:name="_Toc440376139"/>
      <w:bookmarkStart w:id="1218" w:name="_Toc440376266"/>
      <w:bookmarkStart w:id="1219" w:name="_Toc440382524"/>
      <w:bookmarkStart w:id="1220" w:name="_Toc440447194"/>
      <w:bookmarkStart w:id="1221" w:name="_Toc440632355"/>
      <w:bookmarkStart w:id="1222" w:name="_Toc440875127"/>
      <w:bookmarkStart w:id="1223" w:name="_Toc441131114"/>
      <w:bookmarkStart w:id="1224" w:name="_Toc465774637"/>
      <w:bookmarkStart w:id="1225" w:name="_Toc465848866"/>
      <w:bookmarkStart w:id="1226" w:name="_Toc468875369"/>
      <w:bookmarkStart w:id="1227" w:name="_Toc469488421"/>
      <w:bookmarkStart w:id="1228" w:name="_Toc471894943"/>
      <w:bookmarkStart w:id="1229" w:name="_Toc498590368"/>
      <w:bookmarkStart w:id="1230" w:name="_Toc524525085"/>
      <w:r w:rsidRPr="009F5821">
        <w:rPr>
          <w:szCs w:val="24"/>
        </w:rPr>
        <w:lastRenderedPageBreak/>
        <w:t>Инструкции по заполнению</w:t>
      </w:r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9C799D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</w:t>
      </w:r>
      <w:proofErr w:type="gramStart"/>
      <w:r w:rsidRPr="00843BBD">
        <w:rPr>
          <w:sz w:val="24"/>
          <w:szCs w:val="24"/>
        </w:rPr>
        <w:t xml:space="preserve">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>и должен</w:t>
      </w:r>
      <w:proofErr w:type="gramEnd"/>
      <w:r w:rsidRPr="00843BBD">
        <w:rPr>
          <w:sz w:val="24"/>
          <w:szCs w:val="24"/>
        </w:rPr>
        <w:t xml:space="preserve">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9C799D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231" w:name="_Ref440361531"/>
      <w:bookmarkStart w:id="1232" w:name="_Ref440361610"/>
      <w:bookmarkStart w:id="1233" w:name="_Toc524525086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1090"/>
      <w:bookmarkEnd w:id="1091"/>
      <w:bookmarkEnd w:id="1195"/>
      <w:bookmarkEnd w:id="1196"/>
      <w:bookmarkEnd w:id="1197"/>
      <w:bookmarkEnd w:id="1198"/>
      <w:bookmarkEnd w:id="1199"/>
      <w:bookmarkEnd w:id="1231"/>
      <w:bookmarkEnd w:id="1232"/>
      <w:bookmarkEnd w:id="1233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234" w:name="_Toc439170685"/>
      <w:bookmarkStart w:id="1235" w:name="_Toc439172787"/>
      <w:bookmarkStart w:id="1236" w:name="_Toc439173231"/>
      <w:bookmarkStart w:id="1237" w:name="_Toc439238227"/>
      <w:bookmarkStart w:id="1238" w:name="_Toc439252775"/>
      <w:bookmarkStart w:id="1239" w:name="_Toc439323749"/>
      <w:bookmarkStart w:id="1240" w:name="_Toc440361386"/>
      <w:bookmarkStart w:id="1241" w:name="_Toc440376141"/>
      <w:bookmarkStart w:id="1242" w:name="_Toc440376268"/>
      <w:bookmarkStart w:id="1243" w:name="_Toc440382526"/>
      <w:bookmarkStart w:id="1244" w:name="_Toc440447196"/>
      <w:bookmarkStart w:id="1245" w:name="_Toc440632357"/>
      <w:bookmarkStart w:id="1246" w:name="_Toc440875129"/>
      <w:bookmarkStart w:id="1247" w:name="_Toc441131116"/>
      <w:bookmarkStart w:id="1248" w:name="_Toc465774639"/>
      <w:bookmarkStart w:id="1249" w:name="_Toc465848868"/>
      <w:bookmarkStart w:id="1250" w:name="_Toc468875371"/>
      <w:bookmarkStart w:id="1251" w:name="_Toc469488423"/>
      <w:bookmarkStart w:id="1252" w:name="_Toc471894945"/>
      <w:bookmarkStart w:id="1253" w:name="_Toc498590370"/>
      <w:bookmarkStart w:id="1254" w:name="_Toc157248186"/>
      <w:bookmarkStart w:id="1255" w:name="_Toc157496555"/>
      <w:bookmarkStart w:id="1256" w:name="_Toc158206094"/>
      <w:bookmarkStart w:id="1257" w:name="_Toc164057779"/>
      <w:bookmarkStart w:id="1258" w:name="_Toc164137129"/>
      <w:bookmarkStart w:id="1259" w:name="_Toc164161289"/>
      <w:bookmarkStart w:id="1260" w:name="_Toc165173860"/>
      <w:bookmarkStart w:id="1261" w:name="_Toc524525087"/>
      <w:r w:rsidRPr="009F5821">
        <w:rPr>
          <w:szCs w:val="24"/>
        </w:rPr>
        <w:t>Форма Протокола разногласий к проекту Договора</w:t>
      </w:r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61"/>
      <w:r w:rsidRPr="009F5821">
        <w:rPr>
          <w:szCs w:val="24"/>
        </w:rPr>
        <w:t xml:space="preserve"> </w:t>
      </w:r>
      <w:bookmarkEnd w:id="1254"/>
      <w:bookmarkEnd w:id="1255"/>
      <w:bookmarkEnd w:id="1256"/>
      <w:bookmarkEnd w:id="1257"/>
      <w:bookmarkEnd w:id="1258"/>
      <w:bookmarkEnd w:id="1259"/>
      <w:bookmarkEnd w:id="126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9C799D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9C799D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262" w:name="_Toc439170686"/>
      <w:bookmarkStart w:id="1263" w:name="_Toc439172788"/>
      <w:bookmarkStart w:id="1264" w:name="_Toc439173232"/>
      <w:bookmarkStart w:id="1265" w:name="_Toc439238228"/>
      <w:bookmarkStart w:id="1266" w:name="_Toc439252776"/>
      <w:bookmarkStart w:id="1267" w:name="_Toc439323750"/>
      <w:bookmarkStart w:id="1268" w:name="_Toc440361387"/>
      <w:bookmarkStart w:id="1269" w:name="_Toc440376142"/>
      <w:bookmarkStart w:id="1270" w:name="_Toc440376269"/>
      <w:bookmarkStart w:id="1271" w:name="_Toc440382527"/>
      <w:bookmarkStart w:id="1272" w:name="_Toc440447197"/>
      <w:bookmarkStart w:id="1273" w:name="_Toc440632358"/>
      <w:bookmarkStart w:id="1274" w:name="_Toc440875130"/>
      <w:bookmarkStart w:id="1275" w:name="_Toc441131117"/>
      <w:bookmarkStart w:id="1276" w:name="_Toc465774640"/>
      <w:bookmarkStart w:id="1277" w:name="_Toc465848869"/>
      <w:bookmarkStart w:id="1278" w:name="_Toc468875372"/>
      <w:bookmarkStart w:id="1279" w:name="_Toc469488424"/>
      <w:bookmarkStart w:id="1280" w:name="_Toc471894946"/>
      <w:bookmarkStart w:id="1281" w:name="_Toc498590371"/>
      <w:bookmarkStart w:id="1282" w:name="_Toc524525088"/>
      <w:r w:rsidRPr="009F5821">
        <w:rPr>
          <w:szCs w:val="24"/>
        </w:rPr>
        <w:t>Инструкции по заполнению</w:t>
      </w:r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9C799D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9C799D">
        <w:rPr>
          <w:sz w:val="24"/>
          <w:szCs w:val="24"/>
        </w:rPr>
        <w:t>2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9C799D">
        <w:rPr>
          <w:sz w:val="24"/>
          <w:szCs w:val="24"/>
        </w:rPr>
        <w:t xml:space="preserve"> 1.2.6 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</w:t>
      </w:r>
      <w:proofErr w:type="gramStart"/>
      <w:r w:rsidRPr="00F647F7">
        <w:rPr>
          <w:sz w:val="24"/>
          <w:szCs w:val="24"/>
        </w:rPr>
        <w:t>рассмотреть и принять</w:t>
      </w:r>
      <w:proofErr w:type="gramEnd"/>
      <w:r w:rsidRPr="00F647F7">
        <w:rPr>
          <w:sz w:val="24"/>
          <w:szCs w:val="24"/>
        </w:rPr>
        <w:t xml:space="preserve">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F647F7">
        <w:rPr>
          <w:sz w:val="24"/>
          <w:szCs w:val="24"/>
        </w:rPr>
        <w:t>,</w:t>
      </w:r>
      <w:proofErr w:type="gramEnd"/>
      <w:r w:rsidRPr="00F647F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83" w:name="_Ref55335823"/>
      <w:bookmarkStart w:id="1284" w:name="_Ref55336359"/>
      <w:bookmarkStart w:id="1285" w:name="_Toc57314675"/>
      <w:bookmarkStart w:id="1286" w:name="_Toc69728989"/>
      <w:bookmarkStart w:id="1287" w:name="_Toc98253939"/>
      <w:bookmarkStart w:id="1288" w:name="_Toc165173865"/>
      <w:bookmarkStart w:id="1289" w:name="_Toc423423672"/>
      <w:bookmarkStart w:id="1290" w:name="_Toc524525089"/>
      <w:bookmarkEnd w:id="925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</w:p>
    <w:p w:rsidR="004F4D80" w:rsidRPr="009F5821" w:rsidRDefault="004F4D80" w:rsidP="004F4D80">
      <w:pPr>
        <w:pStyle w:val="3"/>
        <w:rPr>
          <w:szCs w:val="24"/>
        </w:rPr>
      </w:pPr>
      <w:bookmarkStart w:id="1291" w:name="_Toc98253940"/>
      <w:bookmarkStart w:id="1292" w:name="_Toc157248192"/>
      <w:bookmarkStart w:id="1293" w:name="_Toc157496561"/>
      <w:bookmarkStart w:id="1294" w:name="_Toc158206100"/>
      <w:bookmarkStart w:id="1295" w:name="_Toc164057785"/>
      <w:bookmarkStart w:id="1296" w:name="_Toc164137135"/>
      <w:bookmarkStart w:id="1297" w:name="_Toc164161295"/>
      <w:bookmarkStart w:id="1298" w:name="_Toc165173866"/>
      <w:bookmarkStart w:id="1299" w:name="_Toc439170688"/>
      <w:bookmarkStart w:id="1300" w:name="_Toc439172790"/>
      <w:bookmarkStart w:id="1301" w:name="_Toc439173234"/>
      <w:bookmarkStart w:id="1302" w:name="_Toc439238230"/>
      <w:bookmarkStart w:id="1303" w:name="_Toc439252778"/>
      <w:bookmarkStart w:id="1304" w:name="_Ref440272119"/>
      <w:bookmarkStart w:id="1305" w:name="_Toc440361389"/>
      <w:bookmarkStart w:id="1306" w:name="_Ref444170274"/>
      <w:bookmarkStart w:id="1307" w:name="_Toc465774642"/>
      <w:bookmarkStart w:id="1308" w:name="_Toc465848871"/>
      <w:bookmarkStart w:id="1309" w:name="_Toc471894948"/>
      <w:bookmarkStart w:id="1310" w:name="_Toc498590373"/>
      <w:bookmarkStart w:id="1311" w:name="_Toc524525090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gramEnd"/>
            <w:r w:rsidRPr="00A55F54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A4425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55F54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4425C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4425C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4425C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A4425C">
              <w:rPr>
                <w:szCs w:val="24"/>
              </w:rPr>
              <w:t>Россети</w:t>
            </w:r>
            <w:proofErr w:type="spellEnd"/>
            <w:r w:rsidRPr="00A4425C">
              <w:rPr>
                <w:szCs w:val="24"/>
              </w:rPr>
              <w:t>» (при наличии, указать сумму и наименование компании)</w:t>
            </w:r>
            <w:r w:rsidRPr="00A4425C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4425C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55F54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856CF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312" w:name="_Toc439170689"/>
            <w:bookmarkStart w:id="1313" w:name="_Toc439172791"/>
            <w:bookmarkStart w:id="1314" w:name="_Toc439173235"/>
            <w:bookmarkStart w:id="1315" w:name="_Toc439238231"/>
            <w:bookmarkStart w:id="1316" w:name="_Toc439252779"/>
            <w:bookmarkStart w:id="1317" w:name="_Ref440272147"/>
            <w:bookmarkStart w:id="1318" w:name="_Toc440361390"/>
            <w:bookmarkStart w:id="1319" w:name="_Ref444170284"/>
            <w:bookmarkStart w:id="1320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ED7814">
              <w:rPr>
                <w:i/>
                <w:sz w:val="20"/>
                <w:szCs w:val="20"/>
              </w:rPr>
              <w:t>микропредприятие</w:t>
            </w:r>
            <w:proofErr w:type="spellEnd"/>
            <w:r w:rsidRPr="00ED7814">
              <w:rPr>
                <w:i/>
                <w:sz w:val="20"/>
                <w:szCs w:val="20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321" w:name="_Ref491179060"/>
      <w:bookmarkStart w:id="1322" w:name="_Toc524525091"/>
      <w:r w:rsidRPr="009F5821">
        <w:rPr>
          <w:szCs w:val="24"/>
        </w:rPr>
        <w:lastRenderedPageBreak/>
        <w:t xml:space="preserve">Форма </w:t>
      </w:r>
      <w:bookmarkEnd w:id="1312"/>
      <w:bookmarkEnd w:id="1313"/>
      <w:bookmarkEnd w:id="1314"/>
      <w:bookmarkEnd w:id="1315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316"/>
      <w:bookmarkEnd w:id="1317"/>
      <w:bookmarkEnd w:id="1318"/>
      <w:bookmarkEnd w:id="1319"/>
      <w:bookmarkEnd w:id="1320"/>
      <w:bookmarkEnd w:id="1321"/>
      <w:bookmarkEnd w:id="1322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323" w:name="_Toc439170690"/>
      <w:bookmarkStart w:id="1324" w:name="_Toc439172792"/>
      <w:bookmarkStart w:id="1325" w:name="_Toc439173236"/>
      <w:bookmarkStart w:id="1326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6424B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 xml:space="preserve">№ </w:t>
            </w:r>
            <w:proofErr w:type="gramStart"/>
            <w:r w:rsidRPr="00AE1D21">
              <w:t>п</w:t>
            </w:r>
            <w:proofErr w:type="gramEnd"/>
            <w:r w:rsidRPr="00AE1D21">
              <w:t>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определяется в порядке, установленном законодательством Российской Федерации о налогах и сборах, </w:t>
            </w:r>
            <w:proofErr w:type="gramStart"/>
            <w:r w:rsidRPr="00154BCB">
              <w:t>суммируется по всем осуществляемым видам деятельности и применяется</w:t>
            </w:r>
            <w:proofErr w:type="gramEnd"/>
            <w:r w:rsidRPr="00154BCB">
              <w:t xml:space="preserve">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50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</w:t>
      </w:r>
      <w:proofErr w:type="gramStart"/>
      <w:r w:rsidRPr="007C47E3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AE1D21">
        <w:t xml:space="preserve">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323"/>
    <w:bookmarkEnd w:id="1324"/>
    <w:bookmarkEnd w:id="1325"/>
    <w:bookmarkEnd w:id="1326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327" w:name="_Toc125426243"/>
      <w:bookmarkStart w:id="1328" w:name="_Toc396984070"/>
      <w:bookmarkStart w:id="1329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330" w:name="_Toc439170691"/>
      <w:bookmarkStart w:id="1331" w:name="_Toc439172793"/>
      <w:bookmarkStart w:id="1332" w:name="_Toc439173237"/>
      <w:bookmarkStart w:id="1333" w:name="_Toc439238233"/>
      <w:bookmarkStart w:id="1334" w:name="_Toc439252780"/>
      <w:bookmarkStart w:id="1335" w:name="_Toc439323754"/>
      <w:bookmarkStart w:id="1336" w:name="_Toc440361391"/>
      <w:bookmarkStart w:id="1337" w:name="_Toc440376146"/>
      <w:bookmarkStart w:id="1338" w:name="_Toc440376273"/>
      <w:bookmarkStart w:id="1339" w:name="_Toc440382531"/>
      <w:bookmarkStart w:id="1340" w:name="_Toc440447201"/>
      <w:bookmarkStart w:id="1341" w:name="_Toc440632362"/>
      <w:bookmarkStart w:id="1342" w:name="_Toc440875134"/>
      <w:bookmarkStart w:id="1343" w:name="_Toc441131121"/>
      <w:bookmarkStart w:id="1344" w:name="_Toc465774644"/>
      <w:bookmarkStart w:id="1345" w:name="_Toc465848873"/>
      <w:bookmarkStart w:id="1346" w:name="_Toc471894950"/>
      <w:bookmarkStart w:id="1347" w:name="_Toc498590375"/>
      <w:bookmarkStart w:id="1348" w:name="_Toc524525092"/>
      <w:r w:rsidRPr="00AE1D21">
        <w:rPr>
          <w:szCs w:val="24"/>
        </w:rPr>
        <w:lastRenderedPageBreak/>
        <w:t>Инструкции по заполнению</w:t>
      </w:r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5.1</w:t>
      </w:r>
      <w:r w:rsidR="00402725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9375A2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4425C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1" w:history="1">
        <w:r w:rsidRPr="009375A2">
          <w:rPr>
            <w:sz w:val="24"/>
            <w:szCs w:val="24"/>
          </w:rPr>
          <w:t>Конвенцией</w:t>
        </w:r>
      </w:hyperlink>
      <w:r w:rsidRPr="009375A2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375A2">
        <w:rPr>
          <w:sz w:val="24"/>
          <w:szCs w:val="24"/>
        </w:rPr>
        <w:t>еи ОО</w:t>
      </w:r>
      <w:proofErr w:type="gramEnd"/>
      <w:r w:rsidRPr="009375A2">
        <w:rPr>
          <w:sz w:val="24"/>
          <w:szCs w:val="24"/>
        </w:rPr>
        <w:t xml:space="preserve">Н от 31 октября 2003 года.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Российская Федерация ратифицировала </w:t>
      </w:r>
      <w:hyperlink r:id="rId52" w:history="1">
        <w:r w:rsidRPr="009375A2">
          <w:rPr>
            <w:sz w:val="24"/>
            <w:szCs w:val="24"/>
          </w:rPr>
          <w:t>Конвенцию</w:t>
        </w:r>
      </w:hyperlink>
      <w:r w:rsidRPr="009375A2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3" w:history="1">
        <w:r w:rsidRPr="009375A2">
          <w:rPr>
            <w:sz w:val="24"/>
            <w:szCs w:val="24"/>
          </w:rPr>
          <w:t>закон</w:t>
        </w:r>
      </w:hyperlink>
      <w:r w:rsidRPr="009375A2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9375A2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 xml:space="preserve">1. </w:t>
      </w:r>
      <w:proofErr w:type="gramStart"/>
      <w:r w:rsidRPr="009375A2">
        <w:rPr>
          <w:b/>
          <w:sz w:val="24"/>
          <w:szCs w:val="24"/>
        </w:rPr>
        <w:t>ПУБЛИЧНОЕ ДОЛЖНОСТНОЕ ЛИЦО (ПДЛ)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9375A2">
        <w:rPr>
          <w:sz w:val="24"/>
          <w:szCs w:val="24"/>
        </w:rPr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2.</w:t>
      </w:r>
      <w:r w:rsidRPr="009375A2">
        <w:rPr>
          <w:sz w:val="24"/>
          <w:szCs w:val="24"/>
        </w:rPr>
        <w:t xml:space="preserve"> </w:t>
      </w:r>
      <w:r w:rsidRPr="009375A2">
        <w:rPr>
          <w:b/>
          <w:sz w:val="24"/>
          <w:szCs w:val="24"/>
        </w:rPr>
        <w:t>ИНОСТРАННОЕ ПУБЛИЧНОЕ ДОЛЖНОСТНОЕ ЛИЦО (ИПДЛ)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proofErr w:type="gramStart"/>
      <w:r w:rsidRPr="009375A2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9375A2">
        <w:rPr>
          <w:sz w:val="24"/>
          <w:szCs w:val="24"/>
        </w:rPr>
        <w:t>Вольфсбергской</w:t>
      </w:r>
      <w:proofErr w:type="spellEnd"/>
      <w:r w:rsidRPr="009375A2">
        <w:rPr>
          <w:sz w:val="24"/>
          <w:szCs w:val="24"/>
        </w:rPr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9375A2">
        <w:rPr>
          <w:sz w:val="24"/>
          <w:szCs w:val="24"/>
        </w:rPr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</w:t>
      </w:r>
      <w:r w:rsidRPr="009375A2">
        <w:rPr>
          <w:sz w:val="24"/>
          <w:szCs w:val="24"/>
        </w:rPr>
        <w:lastRenderedPageBreak/>
        <w:t xml:space="preserve">Руководители и члены международных судебных организаций (Суд по правам человека, Гаагский трибунал и др.)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 xml:space="preserve">3. </w:t>
      </w:r>
      <w:proofErr w:type="gramStart"/>
      <w:r w:rsidRPr="009375A2">
        <w:rPr>
          <w:b/>
          <w:sz w:val="24"/>
          <w:szCs w:val="24"/>
        </w:rPr>
        <w:t>РОССИЙСКИЕ ПУБЛИЧНЫЕ ДОЛЖНОСТНЫЕ ЛИЦА (РПДЛ)</w:t>
      </w:r>
      <w:r w:rsidRPr="009375A2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9375A2">
        <w:rPr>
          <w:sz w:val="24"/>
          <w:szCs w:val="24"/>
        </w:rPr>
        <w:t xml:space="preserve"> перечни должностей, определяемые Президентом РФ. 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 </w:t>
      </w:r>
      <w:proofErr w:type="gramStart"/>
      <w:r w:rsidRPr="009375A2">
        <w:rPr>
          <w:sz w:val="24"/>
          <w:szCs w:val="24"/>
        </w:rP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 w:rsidRPr="009375A2">
        <w:rPr>
          <w:sz w:val="24"/>
          <w:szCs w:val="24"/>
        </w:rPr>
        <w:t xml:space="preserve"> </w:t>
      </w:r>
      <w:proofErr w:type="gramStart"/>
      <w:r w:rsidRPr="009375A2">
        <w:rPr>
          <w:sz w:val="24"/>
          <w:szCs w:val="24"/>
        </w:rP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 w:rsidRPr="009375A2">
        <w:rPr>
          <w:sz w:val="24"/>
          <w:szCs w:val="24"/>
        </w:rPr>
        <w:t xml:space="preserve"> </w:t>
      </w:r>
      <w:proofErr w:type="gramStart"/>
      <w:r w:rsidRPr="009375A2">
        <w:rPr>
          <w:sz w:val="24"/>
          <w:szCs w:val="24"/>
        </w:rP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 w:rsidRPr="009375A2">
        <w:rPr>
          <w:sz w:val="24"/>
          <w:szCs w:val="24"/>
        </w:rP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 w:rsidRPr="009375A2">
        <w:rPr>
          <w:sz w:val="24"/>
          <w:szCs w:val="24"/>
        </w:rP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 w:rsidRPr="009375A2">
        <w:rPr>
          <w:sz w:val="24"/>
          <w:szCs w:val="24"/>
        </w:rP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4. МЕЖДУНАРОДНОЕ ПУБЛИЧНОЕ ДОЛЖНОСТНОЕ ЛИЦО (МПДЛ</w:t>
      </w:r>
      <w:r w:rsidRPr="009375A2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9375A2">
        <w:rPr>
          <w:sz w:val="24"/>
          <w:szCs w:val="24"/>
        </w:rPr>
        <w:t>1</w:t>
      </w:r>
      <w:proofErr w:type="gramEnd"/>
      <w:r w:rsidRPr="009375A2">
        <w:rPr>
          <w:sz w:val="24"/>
          <w:szCs w:val="24"/>
        </w:rPr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 xml:space="preserve">5. </w:t>
      </w:r>
      <w:proofErr w:type="gramStart"/>
      <w:r w:rsidRPr="009375A2">
        <w:rPr>
          <w:b/>
          <w:sz w:val="24"/>
          <w:szCs w:val="24"/>
        </w:rPr>
        <w:t>ЛИЦО, СВЯЗАННОЕ С ПДЛ</w:t>
      </w:r>
      <w:r w:rsidRPr="009375A2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</w:t>
      </w:r>
      <w:r w:rsidRPr="009375A2">
        <w:rPr>
          <w:sz w:val="24"/>
          <w:szCs w:val="24"/>
        </w:rPr>
        <w:lastRenderedPageBreak/>
        <w:t xml:space="preserve">внуки), полнородный и </w:t>
      </w:r>
      <w:proofErr w:type="spellStart"/>
      <w:r w:rsidRPr="009375A2">
        <w:rPr>
          <w:sz w:val="24"/>
          <w:szCs w:val="24"/>
        </w:rPr>
        <w:t>неполнородный</w:t>
      </w:r>
      <w:proofErr w:type="spellEnd"/>
      <w:r w:rsidRPr="009375A2">
        <w:rPr>
          <w:sz w:val="24"/>
          <w:szCs w:val="24"/>
        </w:rPr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  <w:proofErr w:type="gramEnd"/>
    </w:p>
    <w:p w:rsidR="009375A2" w:rsidRPr="009375A2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9375A2">
        <w:rPr>
          <w:b/>
          <w:sz w:val="24"/>
          <w:szCs w:val="24"/>
        </w:rPr>
        <w:t>6. Международные организации</w:t>
      </w:r>
      <w:r w:rsidRPr="009375A2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</w:t>
      </w:r>
      <w:proofErr w:type="gramStart"/>
      <w:r w:rsidRPr="009375A2">
        <w:rPr>
          <w:sz w:val="24"/>
          <w:szCs w:val="24"/>
        </w:rPr>
        <w:t>и-</w:t>
      </w:r>
      <w:proofErr w:type="gramEnd"/>
      <w:r w:rsidRPr="009375A2">
        <w:rPr>
          <w:sz w:val="24"/>
          <w:szCs w:val="24"/>
        </w:rPr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9375A2">
        <w:rPr>
          <w:sz w:val="24"/>
          <w:szCs w:val="24"/>
        </w:rPr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AE1D21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6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349" w:name="_Ref55336378"/>
      <w:bookmarkStart w:id="1350" w:name="_Toc57314676"/>
      <w:bookmarkStart w:id="1351" w:name="_Toc69728990"/>
      <w:bookmarkStart w:id="1352" w:name="_Toc98253942"/>
      <w:bookmarkStart w:id="1353" w:name="_Toc165173868"/>
      <w:bookmarkStart w:id="1354" w:name="_Toc423423674"/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7</w:t>
      </w:r>
      <w:r w:rsidRPr="00AE1D21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9C799D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577EC9">
        <w:rPr>
          <w:sz w:val="24"/>
          <w:szCs w:val="24"/>
        </w:rPr>
        <w:t>реестре</w:t>
      </w:r>
      <w:proofErr w:type="gramEnd"/>
      <w:r w:rsidRPr="00577EC9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55" w:name="_Ref449016627"/>
      <w:bookmarkStart w:id="1356" w:name="_Toc524525093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</w:p>
    <w:p w:rsidR="004F4D80" w:rsidRPr="00D904EF" w:rsidRDefault="004F4D80" w:rsidP="004F4D80">
      <w:pPr>
        <w:pStyle w:val="3"/>
        <w:rPr>
          <w:szCs w:val="24"/>
        </w:rPr>
      </w:pPr>
      <w:bookmarkStart w:id="1357" w:name="_Toc98253943"/>
      <w:bookmarkStart w:id="1358" w:name="_Toc157248195"/>
      <w:bookmarkStart w:id="1359" w:name="_Toc157496564"/>
      <w:bookmarkStart w:id="1360" w:name="_Toc158206103"/>
      <w:bookmarkStart w:id="1361" w:name="_Toc164057788"/>
      <w:bookmarkStart w:id="1362" w:name="_Toc164137138"/>
      <w:bookmarkStart w:id="1363" w:name="_Toc164161298"/>
      <w:bookmarkStart w:id="1364" w:name="_Toc165173869"/>
      <w:bookmarkStart w:id="1365" w:name="_Toc439170693"/>
      <w:bookmarkStart w:id="1366" w:name="_Toc439172795"/>
      <w:bookmarkStart w:id="1367" w:name="_Toc439173239"/>
      <w:bookmarkStart w:id="1368" w:name="_Toc439238235"/>
      <w:bookmarkStart w:id="1369" w:name="_Toc439252782"/>
      <w:bookmarkStart w:id="1370" w:name="_Toc439323756"/>
      <w:bookmarkStart w:id="1371" w:name="_Toc440361393"/>
      <w:bookmarkStart w:id="1372" w:name="_Toc440376275"/>
      <w:bookmarkStart w:id="1373" w:name="_Toc440382533"/>
      <w:bookmarkStart w:id="1374" w:name="_Toc440447203"/>
      <w:bookmarkStart w:id="1375" w:name="_Toc440632364"/>
      <w:bookmarkStart w:id="1376" w:name="_Toc440875136"/>
      <w:bookmarkStart w:id="1377" w:name="_Toc441131123"/>
      <w:bookmarkStart w:id="1378" w:name="_Toc465774646"/>
      <w:bookmarkStart w:id="1379" w:name="_Toc465848875"/>
      <w:bookmarkStart w:id="1380" w:name="_Toc468875378"/>
      <w:bookmarkStart w:id="1381" w:name="_Toc469488430"/>
      <w:bookmarkStart w:id="1382" w:name="_Toc471894952"/>
      <w:bookmarkStart w:id="1383" w:name="_Toc498590377"/>
      <w:bookmarkStart w:id="1384" w:name="_Toc524525094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85" w:name="_Toc98253944"/>
      <w:bookmarkStart w:id="1386" w:name="_Toc157248196"/>
      <w:bookmarkStart w:id="1387" w:name="_Toc157496565"/>
      <w:bookmarkStart w:id="1388" w:name="_Toc158206104"/>
      <w:bookmarkStart w:id="1389" w:name="_Toc164057789"/>
      <w:bookmarkStart w:id="1390" w:name="_Toc164137139"/>
      <w:bookmarkStart w:id="1391" w:name="_Toc164161299"/>
      <w:bookmarkStart w:id="1392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93" w:name="_Toc439170694"/>
      <w:bookmarkStart w:id="1394" w:name="_Toc439172796"/>
      <w:bookmarkStart w:id="1395" w:name="_Toc439173240"/>
      <w:bookmarkStart w:id="1396" w:name="_Toc439238236"/>
      <w:bookmarkStart w:id="1397" w:name="_Toc439252783"/>
      <w:bookmarkStart w:id="1398" w:name="_Toc439323757"/>
      <w:bookmarkStart w:id="1399" w:name="_Toc440361394"/>
      <w:bookmarkStart w:id="1400" w:name="_Toc440376276"/>
      <w:bookmarkStart w:id="1401" w:name="_Toc440382534"/>
      <w:bookmarkStart w:id="1402" w:name="_Toc440447204"/>
      <w:bookmarkStart w:id="1403" w:name="_Toc440632365"/>
      <w:bookmarkStart w:id="1404" w:name="_Toc440875137"/>
      <w:bookmarkStart w:id="1405" w:name="_Toc441131124"/>
      <w:bookmarkStart w:id="1406" w:name="_Toc465774647"/>
      <w:bookmarkStart w:id="1407" w:name="_Toc465848876"/>
      <w:bookmarkStart w:id="1408" w:name="_Toc468875379"/>
      <w:bookmarkStart w:id="1409" w:name="_Toc469488431"/>
      <w:bookmarkStart w:id="1410" w:name="_Toc471894953"/>
      <w:bookmarkStart w:id="1411" w:name="_Toc498590378"/>
      <w:bookmarkStart w:id="1412" w:name="_Toc524525095"/>
      <w:r w:rsidRPr="00D904EF">
        <w:rPr>
          <w:szCs w:val="24"/>
        </w:rPr>
        <w:lastRenderedPageBreak/>
        <w:t>Инструкции по заполнению</w:t>
      </w:r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9C799D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9C799D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090FC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90FC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90FC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90FC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90FCB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13" w:name="_Ref55336389"/>
      <w:bookmarkStart w:id="1414" w:name="_Toc57314677"/>
      <w:bookmarkStart w:id="1415" w:name="_Toc69728991"/>
      <w:bookmarkStart w:id="1416" w:name="_Toc98253945"/>
      <w:bookmarkStart w:id="1417" w:name="_Toc165173871"/>
      <w:bookmarkStart w:id="1418" w:name="_Toc423423675"/>
      <w:bookmarkStart w:id="1419" w:name="_Toc524525096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413"/>
      <w:bookmarkEnd w:id="1414"/>
      <w:bookmarkEnd w:id="1415"/>
      <w:bookmarkEnd w:id="1416"/>
      <w:bookmarkEnd w:id="1417"/>
      <w:bookmarkEnd w:id="1418"/>
      <w:bookmarkEnd w:id="1419"/>
    </w:p>
    <w:p w:rsidR="004F4D80" w:rsidRPr="00D904EF" w:rsidRDefault="004F4D80" w:rsidP="004F4D80">
      <w:pPr>
        <w:pStyle w:val="3"/>
        <w:rPr>
          <w:szCs w:val="24"/>
        </w:rPr>
      </w:pPr>
      <w:bookmarkStart w:id="1420" w:name="_Toc98253946"/>
      <w:bookmarkStart w:id="1421" w:name="_Toc157248198"/>
      <w:bookmarkStart w:id="1422" w:name="_Toc157496567"/>
      <w:bookmarkStart w:id="1423" w:name="_Toc158206106"/>
      <w:bookmarkStart w:id="1424" w:name="_Toc164057791"/>
      <w:bookmarkStart w:id="1425" w:name="_Toc164137141"/>
      <w:bookmarkStart w:id="1426" w:name="_Toc164161301"/>
      <w:bookmarkStart w:id="1427" w:name="_Toc165173872"/>
      <w:bookmarkStart w:id="1428" w:name="_Toc439170696"/>
      <w:bookmarkStart w:id="1429" w:name="_Toc439172798"/>
      <w:bookmarkStart w:id="1430" w:name="_Toc439173242"/>
      <w:bookmarkStart w:id="1431" w:name="_Toc439238238"/>
      <w:bookmarkStart w:id="1432" w:name="_Toc439252785"/>
      <w:bookmarkStart w:id="1433" w:name="_Toc439323759"/>
      <w:bookmarkStart w:id="1434" w:name="_Toc440361396"/>
      <w:bookmarkStart w:id="1435" w:name="_Toc440376278"/>
      <w:bookmarkStart w:id="1436" w:name="_Toc440382536"/>
      <w:bookmarkStart w:id="1437" w:name="_Toc440447206"/>
      <w:bookmarkStart w:id="1438" w:name="_Toc440632367"/>
      <w:bookmarkStart w:id="1439" w:name="_Toc440875139"/>
      <w:bookmarkStart w:id="1440" w:name="_Toc441131126"/>
      <w:bookmarkStart w:id="1441" w:name="_Toc465774649"/>
      <w:bookmarkStart w:id="1442" w:name="_Toc465848878"/>
      <w:bookmarkStart w:id="1443" w:name="_Toc468875381"/>
      <w:bookmarkStart w:id="1444" w:name="_Toc469488433"/>
      <w:bookmarkStart w:id="1445" w:name="_Toc471894955"/>
      <w:bookmarkStart w:id="1446" w:name="_Toc498590380"/>
      <w:bookmarkStart w:id="1447" w:name="_Toc524525097"/>
      <w:r w:rsidRPr="00D904EF">
        <w:rPr>
          <w:szCs w:val="24"/>
        </w:rPr>
        <w:t>Форма Справки о материально-технических ресурсах</w:t>
      </w:r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448" w:name="_Toc98253947"/>
      <w:bookmarkStart w:id="1449" w:name="_Toc157248199"/>
      <w:bookmarkStart w:id="1450" w:name="_Toc157496568"/>
      <w:bookmarkStart w:id="1451" w:name="_Toc158206107"/>
      <w:bookmarkStart w:id="1452" w:name="_Toc164057792"/>
      <w:bookmarkStart w:id="1453" w:name="_Toc164137142"/>
      <w:bookmarkStart w:id="1454" w:name="_Toc164161302"/>
      <w:bookmarkStart w:id="1455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56" w:name="_Toc439170697"/>
      <w:bookmarkStart w:id="1457" w:name="_Toc439172799"/>
      <w:bookmarkStart w:id="1458" w:name="_Toc439173243"/>
      <w:bookmarkStart w:id="1459" w:name="_Toc439238239"/>
      <w:bookmarkStart w:id="1460" w:name="_Toc439252786"/>
      <w:bookmarkStart w:id="1461" w:name="_Toc439323760"/>
      <w:bookmarkStart w:id="1462" w:name="_Toc440361397"/>
      <w:bookmarkStart w:id="1463" w:name="_Toc440376279"/>
      <w:bookmarkStart w:id="1464" w:name="_Toc440382537"/>
      <w:bookmarkStart w:id="1465" w:name="_Toc440447207"/>
      <w:bookmarkStart w:id="1466" w:name="_Toc440632368"/>
      <w:bookmarkStart w:id="1467" w:name="_Toc440875140"/>
      <w:bookmarkStart w:id="1468" w:name="_Toc441131127"/>
      <w:bookmarkStart w:id="1469" w:name="_Toc465774650"/>
      <w:bookmarkStart w:id="1470" w:name="_Toc465848879"/>
      <w:bookmarkStart w:id="1471" w:name="_Toc468875382"/>
      <w:bookmarkStart w:id="1472" w:name="_Toc469488434"/>
      <w:bookmarkStart w:id="1473" w:name="_Toc471894956"/>
      <w:bookmarkStart w:id="1474" w:name="_Toc498590381"/>
      <w:bookmarkStart w:id="1475" w:name="_Toc524525098"/>
      <w:r w:rsidRPr="00D904EF">
        <w:rPr>
          <w:szCs w:val="24"/>
        </w:rPr>
        <w:lastRenderedPageBreak/>
        <w:t>Инструкции по заполнению</w:t>
      </w:r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9C799D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</w:t>
      </w:r>
      <w:proofErr w:type="gramStart"/>
      <w:r w:rsidRPr="00F11A50">
        <w:rPr>
          <w:sz w:val="24"/>
          <w:szCs w:val="24"/>
        </w:rPr>
        <w:t>считает ключевыми и планирует</w:t>
      </w:r>
      <w:proofErr w:type="gramEnd"/>
      <w:r w:rsidRPr="00F11A50">
        <w:rPr>
          <w:sz w:val="24"/>
          <w:szCs w:val="24"/>
        </w:rPr>
        <w:t xml:space="preserve">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76" w:name="_Ref55336398"/>
      <w:bookmarkStart w:id="1477" w:name="_Toc57314678"/>
      <w:bookmarkStart w:id="1478" w:name="_Toc69728992"/>
      <w:bookmarkStart w:id="1479" w:name="_Toc98253948"/>
      <w:bookmarkStart w:id="1480" w:name="_Toc165173874"/>
      <w:bookmarkStart w:id="1481" w:name="_Toc423423676"/>
      <w:bookmarkStart w:id="1482" w:name="_Toc524525099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476"/>
      <w:bookmarkEnd w:id="1477"/>
      <w:bookmarkEnd w:id="1478"/>
      <w:bookmarkEnd w:id="1479"/>
      <w:bookmarkEnd w:id="1480"/>
      <w:bookmarkEnd w:id="1481"/>
      <w:bookmarkEnd w:id="1482"/>
    </w:p>
    <w:p w:rsidR="004F4D80" w:rsidRPr="00D904EF" w:rsidRDefault="004F4D80" w:rsidP="004F4D80">
      <w:pPr>
        <w:pStyle w:val="3"/>
        <w:rPr>
          <w:szCs w:val="24"/>
        </w:rPr>
      </w:pPr>
      <w:bookmarkStart w:id="1483" w:name="_Toc98253949"/>
      <w:bookmarkStart w:id="1484" w:name="_Toc157248201"/>
      <w:bookmarkStart w:id="1485" w:name="_Toc157496570"/>
      <w:bookmarkStart w:id="1486" w:name="_Toc158206109"/>
      <w:bookmarkStart w:id="1487" w:name="_Toc164057794"/>
      <w:bookmarkStart w:id="1488" w:name="_Toc164137144"/>
      <w:bookmarkStart w:id="1489" w:name="_Toc164161304"/>
      <w:bookmarkStart w:id="1490" w:name="_Toc165173875"/>
      <w:bookmarkStart w:id="1491" w:name="_Toc439170699"/>
      <w:bookmarkStart w:id="1492" w:name="_Toc439172801"/>
      <w:bookmarkStart w:id="1493" w:name="_Toc439173245"/>
      <w:bookmarkStart w:id="1494" w:name="_Toc439238241"/>
      <w:bookmarkStart w:id="1495" w:name="_Toc439252788"/>
      <w:bookmarkStart w:id="1496" w:name="_Toc439323762"/>
      <w:bookmarkStart w:id="1497" w:name="_Toc440361399"/>
      <w:bookmarkStart w:id="1498" w:name="_Toc440376281"/>
      <w:bookmarkStart w:id="1499" w:name="_Toc440382539"/>
      <w:bookmarkStart w:id="1500" w:name="_Toc440447209"/>
      <w:bookmarkStart w:id="1501" w:name="_Toc440632370"/>
      <w:bookmarkStart w:id="1502" w:name="_Toc440875142"/>
      <w:bookmarkStart w:id="1503" w:name="_Toc441131129"/>
      <w:bookmarkStart w:id="1504" w:name="_Toc465774652"/>
      <w:bookmarkStart w:id="1505" w:name="_Toc465848881"/>
      <w:bookmarkStart w:id="1506" w:name="_Toc468875384"/>
      <w:bookmarkStart w:id="1507" w:name="_Toc469488436"/>
      <w:bookmarkStart w:id="1508" w:name="_Toc471894958"/>
      <w:bookmarkStart w:id="1509" w:name="_Toc498590383"/>
      <w:bookmarkStart w:id="1510" w:name="_Toc524525100"/>
      <w:r w:rsidRPr="00D904EF">
        <w:rPr>
          <w:szCs w:val="24"/>
        </w:rPr>
        <w:t>Форма Справки о кадровых ресурсах</w:t>
      </w:r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11" w:name="_Toc98253950"/>
      <w:bookmarkStart w:id="1512" w:name="_Toc157248202"/>
      <w:bookmarkStart w:id="1513" w:name="_Toc157496571"/>
      <w:bookmarkStart w:id="1514" w:name="_Toc158206110"/>
      <w:bookmarkStart w:id="1515" w:name="_Toc164057795"/>
      <w:bookmarkStart w:id="1516" w:name="_Toc164137145"/>
      <w:bookmarkStart w:id="1517" w:name="_Toc164161305"/>
      <w:bookmarkStart w:id="1518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519" w:name="_Toc439170700"/>
      <w:bookmarkStart w:id="1520" w:name="_Toc439172802"/>
      <w:bookmarkStart w:id="1521" w:name="_Toc439173246"/>
      <w:bookmarkStart w:id="1522" w:name="_Toc439238242"/>
      <w:bookmarkStart w:id="1523" w:name="_Toc439252789"/>
      <w:bookmarkStart w:id="1524" w:name="_Toc439323763"/>
      <w:bookmarkStart w:id="1525" w:name="_Toc440361400"/>
      <w:bookmarkStart w:id="1526" w:name="_Toc440376282"/>
      <w:bookmarkStart w:id="1527" w:name="_Toc440382540"/>
      <w:bookmarkStart w:id="1528" w:name="_Toc440447210"/>
      <w:bookmarkStart w:id="1529" w:name="_Toc440632371"/>
      <w:bookmarkStart w:id="1530" w:name="_Toc440875143"/>
      <w:bookmarkStart w:id="1531" w:name="_Toc441131130"/>
      <w:bookmarkStart w:id="1532" w:name="_Toc465774653"/>
      <w:bookmarkStart w:id="1533" w:name="_Toc465848882"/>
      <w:bookmarkStart w:id="1534" w:name="_Toc468875385"/>
      <w:bookmarkStart w:id="1535" w:name="_Toc469488437"/>
      <w:bookmarkStart w:id="1536" w:name="_Toc471894959"/>
      <w:bookmarkStart w:id="1537" w:name="_Toc498590384"/>
      <w:bookmarkStart w:id="1538" w:name="_Toc524525101"/>
      <w:r w:rsidRPr="00D904EF">
        <w:rPr>
          <w:szCs w:val="24"/>
        </w:rPr>
        <w:lastRenderedPageBreak/>
        <w:t>Инструкции по заполнению</w:t>
      </w:r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9C799D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</w:t>
      </w:r>
      <w:proofErr w:type="gramStart"/>
      <w:r w:rsidRPr="00F11A50">
        <w:rPr>
          <w:sz w:val="24"/>
          <w:szCs w:val="24"/>
        </w:rPr>
        <w:t>указывается</w:t>
      </w:r>
      <w:proofErr w:type="gramEnd"/>
      <w:r w:rsidRPr="00F11A50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539" w:name="_Toc165173881"/>
      <w:bookmarkStart w:id="1540" w:name="_Ref194749267"/>
      <w:bookmarkStart w:id="1541" w:name="_Toc423423677"/>
      <w:bookmarkStart w:id="1542" w:name="_Ref440271993"/>
      <w:bookmarkStart w:id="1543" w:name="_Ref440274659"/>
      <w:bookmarkStart w:id="1544" w:name="_Ref90381523"/>
      <w:bookmarkStart w:id="1545" w:name="_Toc90385124"/>
      <w:bookmarkStart w:id="1546" w:name="_Ref96861029"/>
      <w:bookmarkStart w:id="1547" w:name="_Toc97651410"/>
      <w:bookmarkStart w:id="1548" w:name="_Toc98253955"/>
      <w:bookmarkStart w:id="1549" w:name="_Toc524525102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539"/>
      <w:bookmarkEnd w:id="1540"/>
      <w:bookmarkEnd w:id="1541"/>
      <w:bookmarkEnd w:id="1542"/>
      <w:bookmarkEnd w:id="1543"/>
      <w:bookmarkEnd w:id="1549"/>
    </w:p>
    <w:p w:rsidR="004F4D80" w:rsidRPr="00D904EF" w:rsidRDefault="004F4D80" w:rsidP="004F4D80">
      <w:pPr>
        <w:pStyle w:val="3"/>
        <w:rPr>
          <w:szCs w:val="24"/>
        </w:rPr>
      </w:pPr>
      <w:bookmarkStart w:id="1550" w:name="_Toc97651411"/>
      <w:bookmarkStart w:id="1551" w:name="_Toc98253956"/>
      <w:bookmarkStart w:id="1552" w:name="_Toc157248208"/>
      <w:bookmarkStart w:id="1553" w:name="_Toc157496577"/>
      <w:bookmarkStart w:id="1554" w:name="_Toc158206116"/>
      <w:bookmarkStart w:id="1555" w:name="_Toc164057801"/>
      <w:bookmarkStart w:id="1556" w:name="_Toc164137151"/>
      <w:bookmarkStart w:id="1557" w:name="_Toc164161311"/>
      <w:bookmarkStart w:id="1558" w:name="_Toc165173882"/>
      <w:bookmarkStart w:id="1559" w:name="_Toc439170702"/>
      <w:bookmarkStart w:id="1560" w:name="_Toc439172804"/>
      <w:bookmarkStart w:id="1561" w:name="_Toc439173248"/>
      <w:bookmarkStart w:id="1562" w:name="_Toc439238244"/>
      <w:bookmarkStart w:id="1563" w:name="_Toc439252791"/>
      <w:bookmarkStart w:id="1564" w:name="_Toc439323765"/>
      <w:bookmarkStart w:id="1565" w:name="_Toc440361402"/>
      <w:bookmarkStart w:id="1566" w:name="_Toc440376284"/>
      <w:bookmarkStart w:id="1567" w:name="_Toc440382542"/>
      <w:bookmarkStart w:id="1568" w:name="_Toc440447212"/>
      <w:bookmarkStart w:id="1569" w:name="_Toc440632373"/>
      <w:bookmarkStart w:id="1570" w:name="_Toc440875145"/>
      <w:bookmarkStart w:id="1571" w:name="_Toc441131132"/>
      <w:bookmarkStart w:id="1572" w:name="_Toc465774655"/>
      <w:bookmarkStart w:id="1573" w:name="_Toc465848884"/>
      <w:bookmarkStart w:id="1574" w:name="_Toc468875387"/>
      <w:bookmarkStart w:id="1575" w:name="_Toc469488439"/>
      <w:bookmarkStart w:id="1576" w:name="_Toc471894961"/>
      <w:bookmarkStart w:id="1577" w:name="_Toc498590386"/>
      <w:bookmarkStart w:id="1578" w:name="_Toc524525103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</w:t>
      </w:r>
      <w:proofErr w:type="gramStart"/>
      <w:r w:rsidRPr="00AE1D21">
        <w:rPr>
          <w:b/>
          <w:i/>
          <w:sz w:val="24"/>
          <w:szCs w:val="24"/>
        </w:rPr>
        <w:t>указывается</w:t>
      </w:r>
      <w:proofErr w:type="gramEnd"/>
      <w:r w:rsidRPr="00AE1D21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79" w:name="_Toc97651412"/>
      <w:bookmarkStart w:id="1580" w:name="_Toc98253957"/>
      <w:bookmarkStart w:id="1581" w:name="_Toc157248209"/>
      <w:bookmarkStart w:id="1582" w:name="_Toc157496578"/>
      <w:bookmarkStart w:id="1583" w:name="_Toc158206117"/>
      <w:bookmarkStart w:id="1584" w:name="_Toc164057802"/>
      <w:bookmarkStart w:id="1585" w:name="_Toc164137152"/>
      <w:bookmarkStart w:id="1586" w:name="_Toc164161312"/>
      <w:bookmarkStart w:id="1587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588" w:name="_Toc439170703"/>
      <w:bookmarkStart w:id="1589" w:name="_Toc439172805"/>
      <w:bookmarkStart w:id="1590" w:name="_Toc439173249"/>
      <w:bookmarkStart w:id="1591" w:name="_Toc439238245"/>
      <w:bookmarkStart w:id="1592" w:name="_Toc439252792"/>
      <w:bookmarkStart w:id="1593" w:name="_Toc439323766"/>
      <w:bookmarkStart w:id="1594" w:name="_Toc440361403"/>
      <w:bookmarkStart w:id="1595" w:name="_Toc440376285"/>
      <w:bookmarkStart w:id="1596" w:name="_Toc440382543"/>
      <w:bookmarkStart w:id="1597" w:name="_Toc440447213"/>
      <w:bookmarkStart w:id="1598" w:name="_Toc440632374"/>
      <w:bookmarkStart w:id="1599" w:name="_Toc440875146"/>
      <w:bookmarkStart w:id="1600" w:name="_Toc441131133"/>
      <w:bookmarkStart w:id="1601" w:name="_Toc465774656"/>
      <w:bookmarkStart w:id="1602" w:name="_Toc465848885"/>
      <w:bookmarkStart w:id="1603" w:name="_Toc468875388"/>
      <w:bookmarkStart w:id="1604" w:name="_Toc469488440"/>
      <w:bookmarkStart w:id="1605" w:name="_Toc471894962"/>
      <w:bookmarkStart w:id="1606" w:name="_Toc498590387"/>
      <w:bookmarkStart w:id="1607" w:name="_Toc524525104"/>
      <w:r w:rsidRPr="00D904EF">
        <w:rPr>
          <w:szCs w:val="24"/>
        </w:rPr>
        <w:lastRenderedPageBreak/>
        <w:t>Инструкции по заполнению</w:t>
      </w:r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5.1</w:t>
      </w:r>
      <w:r w:rsidR="00402725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</w:t>
      </w:r>
      <w:proofErr w:type="gramStart"/>
      <w:r w:rsidR="004F4D80" w:rsidRPr="00AE1D21">
        <w:rPr>
          <w:sz w:val="24"/>
          <w:szCs w:val="24"/>
        </w:rPr>
        <w:t>лиц</w:t>
      </w:r>
      <w:proofErr w:type="gramEnd"/>
      <w:r w:rsidR="004F4D80" w:rsidRPr="00AE1D21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</w:t>
      </w:r>
      <w:proofErr w:type="gramEnd"/>
      <w:r w:rsidR="00D904EF">
        <w:rPr>
          <w:sz w:val="24"/>
          <w:szCs w:val="24"/>
        </w:rPr>
        <w:t xml:space="preserve">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544"/>
    <w:bookmarkEnd w:id="1545"/>
    <w:bookmarkEnd w:id="1546"/>
    <w:bookmarkEnd w:id="1547"/>
    <w:bookmarkEnd w:id="1548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608" w:name="_Toc318208007"/>
    </w:p>
    <w:p w:rsidR="004F4D80" w:rsidRPr="004D25B8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09" w:name="_Toc423423680"/>
      <w:bookmarkStart w:id="1610" w:name="_Ref440272035"/>
      <w:bookmarkStart w:id="1611" w:name="_Ref440274733"/>
      <w:bookmarkStart w:id="1612" w:name="_Ref444181467"/>
      <w:bookmarkStart w:id="1613" w:name="_Toc524525105"/>
      <w:r w:rsidRPr="004D25B8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4D25B8">
        <w:t xml:space="preserve"> (форма 1</w:t>
      </w:r>
      <w:r w:rsidR="00635719" w:rsidRPr="004D25B8">
        <w:t>2</w:t>
      </w:r>
      <w:r w:rsidR="004F4D80" w:rsidRPr="004D25B8">
        <w:t>)</w:t>
      </w:r>
      <w:bookmarkEnd w:id="1608"/>
      <w:bookmarkEnd w:id="1609"/>
      <w:bookmarkEnd w:id="1610"/>
      <w:bookmarkEnd w:id="1611"/>
      <w:bookmarkEnd w:id="1612"/>
      <w:bookmarkEnd w:id="1613"/>
    </w:p>
    <w:p w:rsidR="004F4D80" w:rsidRPr="004D25B8" w:rsidRDefault="004D25B8" w:rsidP="004D25B8">
      <w:pPr>
        <w:pStyle w:val="3"/>
        <w:rPr>
          <w:szCs w:val="24"/>
        </w:rPr>
      </w:pPr>
      <w:bookmarkStart w:id="1614" w:name="_Toc343690584"/>
      <w:bookmarkStart w:id="1615" w:name="_Toc372294428"/>
      <w:bookmarkStart w:id="1616" w:name="_Toc379288896"/>
      <w:bookmarkStart w:id="1617" w:name="_Toc384734780"/>
      <w:bookmarkStart w:id="1618" w:name="_Toc396984078"/>
      <w:bookmarkStart w:id="1619" w:name="_Toc423423681"/>
      <w:bookmarkStart w:id="1620" w:name="_Toc439170710"/>
      <w:bookmarkStart w:id="1621" w:name="_Toc439172812"/>
      <w:bookmarkStart w:id="1622" w:name="_Toc439173253"/>
      <w:bookmarkStart w:id="1623" w:name="_Toc439238249"/>
      <w:bookmarkStart w:id="1624" w:name="_Toc439252796"/>
      <w:bookmarkStart w:id="1625" w:name="_Toc439323770"/>
      <w:bookmarkStart w:id="1626" w:name="_Toc440361405"/>
      <w:bookmarkStart w:id="1627" w:name="_Toc440376287"/>
      <w:bookmarkStart w:id="1628" w:name="_Toc440382545"/>
      <w:bookmarkStart w:id="1629" w:name="_Toc440447215"/>
      <w:bookmarkStart w:id="1630" w:name="_Toc440632376"/>
      <w:bookmarkStart w:id="1631" w:name="_Toc440875148"/>
      <w:bookmarkStart w:id="1632" w:name="_Toc441131135"/>
      <w:bookmarkStart w:id="1633" w:name="_Toc441572140"/>
      <w:bookmarkStart w:id="1634" w:name="_Toc441575232"/>
      <w:bookmarkStart w:id="1635" w:name="_Toc442195898"/>
      <w:bookmarkStart w:id="1636" w:name="_Toc442251940"/>
      <w:bookmarkStart w:id="1637" w:name="_Toc442258889"/>
      <w:bookmarkStart w:id="1638" w:name="_Toc442259129"/>
      <w:bookmarkStart w:id="1639" w:name="_Toc447292892"/>
      <w:bookmarkStart w:id="1640" w:name="_Toc461808964"/>
      <w:bookmarkStart w:id="1641" w:name="_Toc463514796"/>
      <w:bookmarkStart w:id="1642" w:name="_Toc466967523"/>
      <w:bookmarkStart w:id="1643" w:name="_Toc467574715"/>
      <w:bookmarkStart w:id="1644" w:name="_Toc468441758"/>
      <w:bookmarkStart w:id="1645" w:name="_Toc469480233"/>
      <w:bookmarkStart w:id="1646" w:name="_Toc472409262"/>
      <w:bookmarkStart w:id="1647" w:name="_Toc498417409"/>
      <w:bookmarkStart w:id="1648" w:name="_Toc498590389"/>
      <w:bookmarkStart w:id="1649" w:name="_Toc524525106"/>
      <w:r w:rsidRPr="004D25B8">
        <w:rPr>
          <w:szCs w:val="24"/>
        </w:rPr>
        <w:t xml:space="preserve">Форма </w:t>
      </w:r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r w:rsidRPr="004D25B8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647"/>
      <w:bookmarkEnd w:id="1648"/>
      <w:bookmarkEnd w:id="1649"/>
    </w:p>
    <w:p w:rsidR="004F4D80" w:rsidRPr="004D25B8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4D25B8">
        <w:rPr>
          <w:sz w:val="24"/>
          <w:szCs w:val="24"/>
        </w:rPr>
        <w:t>Приложение 1</w:t>
      </w:r>
      <w:r w:rsidR="00553A57" w:rsidRPr="004D25B8">
        <w:rPr>
          <w:sz w:val="24"/>
          <w:szCs w:val="24"/>
        </w:rPr>
        <w:t>2</w:t>
      </w:r>
      <w:r w:rsidRPr="004D25B8">
        <w:rPr>
          <w:sz w:val="24"/>
          <w:szCs w:val="24"/>
        </w:rPr>
        <w:t xml:space="preserve"> к письму о подаче оферты</w:t>
      </w:r>
      <w:r w:rsidRPr="004D25B8">
        <w:rPr>
          <w:sz w:val="24"/>
          <w:szCs w:val="24"/>
        </w:rPr>
        <w:br/>
        <w:t>от «____»_____________ </w:t>
      </w:r>
      <w:proofErr w:type="gramStart"/>
      <w:r w:rsidRPr="004D25B8">
        <w:rPr>
          <w:sz w:val="24"/>
          <w:szCs w:val="24"/>
        </w:rPr>
        <w:t>г</w:t>
      </w:r>
      <w:proofErr w:type="gramEnd"/>
      <w:r w:rsidRPr="004D25B8">
        <w:rPr>
          <w:sz w:val="24"/>
          <w:szCs w:val="24"/>
        </w:rPr>
        <w:t>. №__________</w:t>
      </w:r>
    </w:p>
    <w:p w:rsidR="004F4D80" w:rsidRPr="004D25B8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D25B8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  <w:r w:rsidRPr="008434B4">
        <w:rPr>
          <w:bCs w:val="0"/>
          <w:color w:val="000000"/>
          <w:sz w:val="24"/>
          <w:szCs w:val="20"/>
          <w:lang w:eastAsia="ru-RU"/>
        </w:rPr>
        <w:t>Наименование и адрес Участника: __________________________________________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570"/>
        <w:gridCol w:w="554"/>
        <w:gridCol w:w="709"/>
        <w:gridCol w:w="1134"/>
        <w:gridCol w:w="1143"/>
        <w:gridCol w:w="1560"/>
        <w:gridCol w:w="1417"/>
        <w:gridCol w:w="1276"/>
        <w:gridCol w:w="1263"/>
      </w:tblGrid>
      <w:tr w:rsidR="002627E6" w:rsidRPr="008434B4" w:rsidTr="004E6CDD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9056" w:type="dxa"/>
            <w:gridSpan w:val="8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2627E6" w:rsidRPr="008434B4" w:rsidTr="004E6CDD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63" w:type="dxa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2627E6" w:rsidRPr="008434B4" w:rsidTr="004E6CDD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63" w:type="dxa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2627E6" w:rsidRPr="008434B4" w:rsidTr="004E6CD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4E6CD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4E6CD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4E6CD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4E6CD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4E6CD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4E6CD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4E6CD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4E6CD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4E6CD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4E6CD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4E6CD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4E6CD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4E6CD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4E6CD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4E6CD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4D25B8" w:rsidRDefault="004D25B8" w:rsidP="004D25B8">
      <w:pPr>
        <w:spacing w:line="240" w:lineRule="auto"/>
        <w:rPr>
          <w:color w:val="000000"/>
        </w:rPr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D25B8">
      <w:pPr>
        <w:spacing w:line="240" w:lineRule="auto"/>
        <w:ind w:right="3684"/>
        <w:jc w:val="center"/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650" w:name="_Toc343690585"/>
      <w:bookmarkStart w:id="1651" w:name="_Toc372294429"/>
      <w:bookmarkStart w:id="1652" w:name="_Toc379288897"/>
      <w:bookmarkStart w:id="1653" w:name="_Toc384734781"/>
      <w:bookmarkStart w:id="1654" w:name="_Toc396984079"/>
      <w:bookmarkStart w:id="1655" w:name="_Toc423423682"/>
      <w:bookmarkStart w:id="1656" w:name="_Toc439170711"/>
      <w:bookmarkStart w:id="1657" w:name="_Toc439172813"/>
      <w:bookmarkStart w:id="1658" w:name="_Toc439173254"/>
      <w:bookmarkStart w:id="1659" w:name="_Toc439238250"/>
      <w:bookmarkStart w:id="1660" w:name="_Toc439252797"/>
      <w:bookmarkStart w:id="1661" w:name="_Toc439323771"/>
      <w:bookmarkStart w:id="1662" w:name="_Toc440361406"/>
      <w:bookmarkStart w:id="1663" w:name="_Toc440376288"/>
      <w:bookmarkStart w:id="1664" w:name="_Toc440382546"/>
      <w:bookmarkStart w:id="1665" w:name="_Toc440447216"/>
      <w:bookmarkStart w:id="1666" w:name="_Toc440632377"/>
      <w:bookmarkStart w:id="1667" w:name="_Toc440875149"/>
      <w:bookmarkStart w:id="1668" w:name="_Toc441131136"/>
      <w:bookmarkStart w:id="1669" w:name="_Toc465774659"/>
      <w:bookmarkStart w:id="1670" w:name="_Toc465848888"/>
      <w:bookmarkStart w:id="1671" w:name="_Toc468875391"/>
      <w:bookmarkStart w:id="1672" w:name="_Toc469488443"/>
      <w:bookmarkStart w:id="1673" w:name="_Toc471894965"/>
      <w:bookmarkStart w:id="1674" w:name="_Toc498590390"/>
      <w:bookmarkStart w:id="1675" w:name="_Toc524525107"/>
      <w:r w:rsidRPr="00D27071">
        <w:rPr>
          <w:szCs w:val="24"/>
        </w:rPr>
        <w:lastRenderedPageBreak/>
        <w:t>Инструкции по заполнению</w:t>
      </w:r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</w:p>
    <w:p w:rsidR="004F4D80" w:rsidRPr="004D25B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>Участник</w:t>
      </w:r>
      <w:r w:rsidR="004F4D80" w:rsidRPr="004D25B8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4D25B8">
        <w:rPr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9C799D" w:rsidRPr="009C799D">
        <w:rPr>
          <w:sz w:val="24"/>
          <w:szCs w:val="24"/>
        </w:rPr>
        <w:t>5.1</w:t>
      </w:r>
      <w:r w:rsidR="00402725">
        <w:fldChar w:fldCharType="end"/>
      </w:r>
      <w:r w:rsidR="00D90031" w:rsidRPr="004D25B8">
        <w:rPr>
          <w:sz w:val="24"/>
          <w:szCs w:val="24"/>
        </w:rPr>
        <w:t>)</w:t>
      </w:r>
      <w:r w:rsidR="004F4D80" w:rsidRPr="004D25B8">
        <w:rPr>
          <w:sz w:val="24"/>
          <w:szCs w:val="24"/>
        </w:rPr>
        <w:t>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4D25B8">
        <w:rPr>
          <w:sz w:val="24"/>
          <w:szCs w:val="24"/>
        </w:rPr>
        <w:t xml:space="preserve"> адрес Участника.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4D25B8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В случае</w:t>
      </w:r>
      <w:proofErr w:type="gramStart"/>
      <w:r w:rsidRPr="004D25B8">
        <w:rPr>
          <w:snapToGrid w:val="0"/>
          <w:sz w:val="24"/>
          <w:szCs w:val="24"/>
        </w:rPr>
        <w:t>,</w:t>
      </w:r>
      <w:proofErr w:type="gramEnd"/>
      <w:r w:rsidRPr="004D25B8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4D25B8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4D25B8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 xml:space="preserve">выпиской из Единого государственного реестра юридических лиц, </w:t>
      </w:r>
      <w:r w:rsidRPr="00B366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>АО); б</w:t>
      </w:r>
      <w:r w:rsidRPr="004D25B8">
        <w:rPr>
          <w:sz w:val="24"/>
          <w:szCs w:val="24"/>
        </w:rPr>
        <w:t xml:space="preserve">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4D25B8">
        <w:rPr>
          <w:sz w:val="24"/>
          <w:szCs w:val="24"/>
        </w:rPr>
        <w:t>гос. учреждения</w:t>
      </w:r>
      <w:proofErr w:type="gramEnd"/>
      <w:r w:rsidRPr="004D25B8">
        <w:rPr>
          <w:sz w:val="24"/>
          <w:szCs w:val="24"/>
        </w:rPr>
        <w:t xml:space="preserve"> РФ, физические лица, кроме руководителей).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676" w:name="_Toc329588495"/>
      <w:bookmarkStart w:id="1677" w:name="_Toc423423683"/>
      <w:bookmarkStart w:id="1678" w:name="_Ref440272051"/>
      <w:bookmarkStart w:id="1679" w:name="_Ref440274744"/>
      <w:r w:rsidRPr="004D25B8">
        <w:rPr>
          <w:sz w:val="24"/>
          <w:szCs w:val="24"/>
        </w:rPr>
        <w:t>Раздел «Информация о подтверждающих документах (наименование, реквизиты и т.д.)» (№1</w:t>
      </w:r>
      <w:r w:rsidR="002B3764">
        <w:rPr>
          <w:sz w:val="24"/>
          <w:szCs w:val="24"/>
        </w:rPr>
        <w:t>6</w:t>
      </w:r>
      <w:r w:rsidRPr="004D25B8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4D25B8">
        <w:rPr>
          <w:sz w:val="24"/>
          <w:szCs w:val="24"/>
        </w:rPr>
        <w:t>а(</w:t>
      </w:r>
      <w:proofErr w:type="spellStart"/>
      <w:proofErr w:type="gramEnd"/>
      <w:r w:rsidRPr="004D25B8">
        <w:rPr>
          <w:sz w:val="24"/>
          <w:szCs w:val="24"/>
        </w:rPr>
        <w:t>ов</w:t>
      </w:r>
      <w:proofErr w:type="spellEnd"/>
      <w:r w:rsidRPr="004D25B8">
        <w:rPr>
          <w:sz w:val="24"/>
          <w:szCs w:val="24"/>
        </w:rPr>
        <w:t>) общества</w:t>
      </w:r>
      <w:r w:rsidRPr="004D25B8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4D25B8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4D25B8">
        <w:rPr>
          <w:sz w:val="24"/>
          <w:szCs w:val="24"/>
        </w:rPr>
        <w:t>Скан-копии</w:t>
      </w:r>
      <w:proofErr w:type="gramEnd"/>
      <w:r w:rsidRPr="004D25B8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2627E6" w:rsidRPr="002627E6" w:rsidRDefault="004D25B8" w:rsidP="002627E6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4D25B8">
        <w:rPr>
          <w:sz w:val="24"/>
          <w:szCs w:val="24"/>
        </w:rPr>
        <w:br w:type="page"/>
      </w:r>
      <w:r w:rsidRPr="004D25B8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4D25B8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386"/>
        <w:gridCol w:w="489"/>
        <w:gridCol w:w="985"/>
        <w:gridCol w:w="843"/>
        <w:gridCol w:w="1134"/>
        <w:gridCol w:w="1149"/>
        <w:gridCol w:w="1417"/>
        <w:gridCol w:w="993"/>
        <w:gridCol w:w="1198"/>
        <w:gridCol w:w="1296"/>
      </w:tblGrid>
      <w:tr w:rsidR="002627E6" w:rsidRPr="008434B4" w:rsidTr="004E6CDD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400"/>
              <w:jc w:val="left"/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bCs w:val="0"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b/>
                <w:sz w:val="24"/>
                <w:szCs w:val="24"/>
                <w:lang w:eastAsia="ru-RU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2627E6" w:rsidRPr="008434B4" w:rsidRDefault="002627E6" w:rsidP="004E6CDD">
            <w:pPr>
              <w:widowControl w:val="0"/>
              <w:suppressAutoHyphens w:val="0"/>
              <w:spacing w:before="120" w:line="240" w:lineRule="auto"/>
              <w:ind w:firstLine="0"/>
              <w:rPr>
                <w:bCs w:val="0"/>
                <w:i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bCs w:val="0"/>
                <w:color w:val="000000"/>
                <w:sz w:val="24"/>
                <w:szCs w:val="24"/>
                <w:lang w:eastAsia="ru-RU"/>
              </w:rPr>
              <w:t xml:space="preserve">Наименование и адрес Участника: </w:t>
            </w:r>
            <w:r w:rsidRPr="008434B4">
              <w:rPr>
                <w:b/>
                <w:bCs w:val="0"/>
                <w:color w:val="000000"/>
                <w:sz w:val="24"/>
                <w:szCs w:val="24"/>
                <w:u w:val="single"/>
                <w:lang w:eastAsia="ru-RU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2627E6" w:rsidRPr="008434B4" w:rsidRDefault="002627E6" w:rsidP="004E6CDD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2627E6" w:rsidRPr="008434B4" w:rsidTr="004E6CDD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7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4E6CDD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left="-108" w:right="-46" w:firstLine="108"/>
              <w:jc w:val="center"/>
              <w:rPr>
                <w:b/>
                <w:bCs w:val="0"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2627E6" w:rsidRPr="008434B4" w:rsidTr="004E6CD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16</w:t>
            </w:r>
          </w:p>
        </w:tc>
      </w:tr>
      <w:tr w:rsidR="002627E6" w:rsidRPr="008434B4" w:rsidTr="004E6CD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8434B4" w:rsidTr="004E6CD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45.хх</w:t>
            </w:r>
            <w:proofErr w:type="gramStart"/>
            <w:r w:rsidRPr="008434B4">
              <w:rPr>
                <w:color w:val="000000"/>
                <w:sz w:val="14"/>
                <w:szCs w:val="16"/>
                <w:lang w:eastAsia="ru-RU"/>
              </w:rPr>
              <w:t>.х</w:t>
            </w:r>
            <w:proofErr w:type="gramEnd"/>
            <w:r w:rsidRPr="008434B4">
              <w:rPr>
                <w:color w:val="000000"/>
                <w:sz w:val="14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Иванов Иван Иванович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4601 456789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4E6CD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Саранск, ул. </w:t>
            </w:r>
            <w:proofErr w:type="gramStart"/>
            <w:r w:rsidRPr="008434B4">
              <w:rPr>
                <w:color w:val="000000"/>
                <w:sz w:val="14"/>
                <w:szCs w:val="16"/>
                <w:lang w:eastAsia="ru-RU"/>
              </w:rPr>
              <w:t>Саранская</w:t>
            </w:r>
            <w:proofErr w:type="gramEnd"/>
            <w:r w:rsidRPr="008434B4">
              <w:rPr>
                <w:color w:val="000000"/>
                <w:sz w:val="14"/>
                <w:szCs w:val="16"/>
                <w:lang w:eastAsia="ru-RU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4E6CD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Урюпинск, Свободный </w:t>
            </w:r>
            <w:r w:rsidRPr="008434B4">
              <w:rPr>
                <w:color w:val="000000"/>
                <w:sz w:val="14"/>
                <w:szCs w:val="16"/>
                <w:lang w:eastAsia="ru-RU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2627E6" w:rsidRPr="008434B4" w:rsidTr="004E6CD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</w:t>
            </w:r>
            <w:r w:rsidRPr="008434B4" w:rsidDel="006B67A3">
              <w:rPr>
                <w:b/>
                <w:color w:val="000000"/>
                <w:sz w:val="14"/>
                <w:szCs w:val="16"/>
                <w:lang w:eastAsia="ru-RU"/>
              </w:rPr>
              <w:t xml:space="preserve"> </w:t>
            </w: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2627E6" w:rsidRPr="008434B4" w:rsidTr="004E6CD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Саратов, ул. </w:t>
            </w:r>
            <w:proofErr w:type="gramStart"/>
            <w:r w:rsidRPr="008434B4">
              <w:rPr>
                <w:color w:val="000000"/>
                <w:sz w:val="14"/>
                <w:szCs w:val="16"/>
                <w:lang w:eastAsia="ru-RU"/>
              </w:rPr>
              <w:t>Светлая</w:t>
            </w:r>
            <w:proofErr w:type="gramEnd"/>
            <w:r w:rsidRPr="008434B4">
              <w:rPr>
                <w:color w:val="000000"/>
                <w:sz w:val="14"/>
                <w:szCs w:val="16"/>
                <w:lang w:eastAsia="ru-RU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4E6CD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Сидорчук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4E6CD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8434B4" w:rsidTr="004E6CD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154568484</w:t>
            </w:r>
            <w:r w:rsidRPr="008434B4">
              <w:rPr>
                <w:color w:val="000000"/>
                <w:sz w:val="14"/>
                <w:szCs w:val="16"/>
                <w:lang w:eastAsia="ru-RU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4E6CD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Таганрог, ул. </w:t>
            </w:r>
            <w:proofErr w:type="gramStart"/>
            <w:r w:rsidRPr="008434B4">
              <w:rPr>
                <w:color w:val="000000"/>
                <w:sz w:val="14"/>
                <w:szCs w:val="16"/>
                <w:lang w:eastAsia="ru-RU"/>
              </w:rPr>
              <w:t>Разная</w:t>
            </w:r>
            <w:proofErr w:type="gramEnd"/>
            <w:r w:rsidRPr="008434B4">
              <w:rPr>
                <w:color w:val="000000"/>
                <w:sz w:val="14"/>
                <w:szCs w:val="16"/>
                <w:lang w:eastAsia="ru-RU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4E6CD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Сочи, ул. </w:t>
            </w:r>
            <w:proofErr w:type="gramStart"/>
            <w:r w:rsidRPr="008434B4">
              <w:rPr>
                <w:color w:val="000000"/>
                <w:sz w:val="14"/>
                <w:szCs w:val="16"/>
                <w:lang w:eastAsia="ru-RU"/>
              </w:rPr>
              <w:t>Садовая</w:t>
            </w:r>
            <w:proofErr w:type="gramEnd"/>
            <w:r w:rsidRPr="008434B4">
              <w:rPr>
                <w:color w:val="000000"/>
                <w:sz w:val="14"/>
                <w:szCs w:val="16"/>
                <w:lang w:eastAsia="ru-RU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4E6CD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8434B4" w:rsidTr="004E6CD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Пример Лтд. (</w:t>
            </w: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Primer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Ltd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Кипр, </w:t>
            </w: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Лимассол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Учредительный договор № 25 от 03.03.03</w:t>
            </w:r>
          </w:p>
        </w:tc>
      </w:tr>
      <w:tr w:rsidR="002627E6" w:rsidRPr="008434B4" w:rsidTr="004E6CD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Martin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2627E6" w:rsidRPr="008434B4" w:rsidRDefault="002627E6" w:rsidP="004E6CD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</w:tbl>
    <w:p w:rsidR="004D25B8" w:rsidRPr="004D25B8" w:rsidRDefault="004D25B8" w:rsidP="004D25B8">
      <w:pPr>
        <w:spacing w:line="240" w:lineRule="auto"/>
        <w:rPr>
          <w:szCs w:val="24"/>
        </w:rPr>
      </w:pPr>
      <w:r w:rsidRPr="004D25B8">
        <w:t xml:space="preserve">Приведённые в форме сведения о физических и юридических лицах </w:t>
      </w:r>
      <w:proofErr w:type="gramStart"/>
      <w:r w:rsidRPr="004D25B8">
        <w:t>являются условными и указаны</w:t>
      </w:r>
      <w:proofErr w:type="gramEnd"/>
      <w:r w:rsidRPr="004D25B8">
        <w:t xml:space="preserve"> в качестве примера.</w:t>
      </w:r>
    </w:p>
    <w:p w:rsidR="004D25B8" w:rsidRPr="004D25B8" w:rsidRDefault="004D25B8" w:rsidP="004D25B8">
      <w:pPr>
        <w:pStyle w:val="2"/>
        <w:spacing w:line="240" w:lineRule="auto"/>
        <w:sectPr w:rsidR="004D25B8" w:rsidRPr="004D25B8" w:rsidSect="004E6CDD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80" w:name="_Toc524525108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676"/>
      <w:bookmarkEnd w:id="1677"/>
      <w:bookmarkEnd w:id="1678"/>
      <w:bookmarkEnd w:id="1679"/>
      <w:bookmarkEnd w:id="1680"/>
    </w:p>
    <w:p w:rsidR="004F4D80" w:rsidRPr="00AE1D21" w:rsidRDefault="004F4D80" w:rsidP="004F4D80">
      <w:pPr>
        <w:pStyle w:val="3"/>
        <w:rPr>
          <w:szCs w:val="24"/>
        </w:rPr>
      </w:pPr>
      <w:bookmarkStart w:id="1681" w:name="_Toc343690587"/>
      <w:bookmarkStart w:id="1682" w:name="_Toc372294431"/>
      <w:bookmarkStart w:id="1683" w:name="_Toc379288899"/>
      <w:bookmarkStart w:id="1684" w:name="_Toc384734783"/>
      <w:bookmarkStart w:id="1685" w:name="_Toc396984081"/>
      <w:bookmarkStart w:id="1686" w:name="_Toc423423684"/>
      <w:bookmarkStart w:id="1687" w:name="_Toc439170713"/>
      <w:bookmarkStart w:id="1688" w:name="_Toc439172815"/>
      <w:bookmarkStart w:id="1689" w:name="_Toc439173256"/>
      <w:bookmarkStart w:id="1690" w:name="_Toc439238252"/>
      <w:bookmarkStart w:id="1691" w:name="_Toc439252799"/>
      <w:bookmarkStart w:id="1692" w:name="_Toc439323773"/>
      <w:bookmarkStart w:id="1693" w:name="_Toc440361408"/>
      <w:bookmarkStart w:id="1694" w:name="_Toc440376290"/>
      <w:bookmarkStart w:id="1695" w:name="_Toc440382548"/>
      <w:bookmarkStart w:id="1696" w:name="_Toc440447218"/>
      <w:bookmarkStart w:id="1697" w:name="_Toc440632379"/>
      <w:bookmarkStart w:id="1698" w:name="_Toc440875151"/>
      <w:bookmarkStart w:id="1699" w:name="_Toc441131138"/>
      <w:bookmarkStart w:id="1700" w:name="_Toc465774661"/>
      <w:bookmarkStart w:id="1701" w:name="_Toc465848890"/>
      <w:bookmarkStart w:id="1702" w:name="_Toc468875393"/>
      <w:bookmarkStart w:id="1703" w:name="_Toc469488445"/>
      <w:bookmarkStart w:id="1704" w:name="_Toc471894967"/>
      <w:bookmarkStart w:id="1705" w:name="_Toc498590392"/>
      <w:bookmarkStart w:id="1706" w:name="_Toc524525109"/>
      <w:r w:rsidRPr="008C4223">
        <w:rPr>
          <w:szCs w:val="24"/>
        </w:rPr>
        <w:t xml:space="preserve">Форма </w:t>
      </w:r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r w:rsidR="000D70B6" w:rsidRPr="00AE1D21">
        <w:rPr>
          <w:szCs w:val="24"/>
        </w:rPr>
        <w:t>Согласия на обработку персональных данных</w:t>
      </w:r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D266B0" w:rsidRPr="00D266B0" w:rsidRDefault="00D266B0" w:rsidP="00D266B0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r w:rsidRPr="00D266B0">
        <w:rPr>
          <w:b/>
          <w:sz w:val="24"/>
          <w:szCs w:val="24"/>
        </w:rPr>
        <w:t>Согласие на обработку персональных данных*</w:t>
      </w:r>
    </w:p>
    <w:p w:rsidR="00D266B0" w:rsidRPr="00D266B0" w:rsidRDefault="00D266B0" w:rsidP="00D266B0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D266B0">
        <w:rPr>
          <w:b/>
          <w:snapToGrid w:val="0"/>
          <w:sz w:val="24"/>
          <w:szCs w:val="24"/>
        </w:rPr>
        <w:t xml:space="preserve">от «_____» ____________ 201____ г. </w:t>
      </w:r>
    </w:p>
    <w:p w:rsidR="00D266B0" w:rsidRPr="00D266B0" w:rsidRDefault="00D266B0" w:rsidP="00D266B0">
      <w:pPr>
        <w:jc w:val="center"/>
        <w:rPr>
          <w:sz w:val="24"/>
          <w:szCs w:val="24"/>
        </w:rPr>
      </w:pPr>
    </w:p>
    <w:p w:rsidR="00D266B0" w:rsidRPr="00D266B0" w:rsidRDefault="00D266B0" w:rsidP="00D266B0">
      <w:pPr>
        <w:jc w:val="center"/>
        <w:rPr>
          <w:sz w:val="24"/>
          <w:szCs w:val="24"/>
        </w:rPr>
      </w:pPr>
    </w:p>
    <w:p w:rsidR="00D266B0" w:rsidRPr="00D266B0" w:rsidRDefault="00D266B0" w:rsidP="00D266B0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D266B0">
        <w:rPr>
          <w:snapToGrid w:val="0"/>
          <w:sz w:val="24"/>
          <w:szCs w:val="24"/>
        </w:rPr>
        <w:t>Настоящим, ________________________________________________________,</w:t>
      </w:r>
    </w:p>
    <w:p w:rsidR="00D266B0" w:rsidRPr="00D266B0" w:rsidRDefault="00D266B0" w:rsidP="00D266B0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proofErr w:type="gramStart"/>
      <w:r w:rsidRPr="00D266B0">
        <w:rPr>
          <w:b/>
          <w:i/>
          <w:sz w:val="24"/>
          <w:szCs w:val="24"/>
        </w:rPr>
        <w:t>(указывается</w:t>
      </w:r>
      <w:r w:rsidRPr="00D266B0">
        <w:rPr>
          <w:sz w:val="24"/>
          <w:szCs w:val="24"/>
        </w:rPr>
        <w:t xml:space="preserve"> </w:t>
      </w:r>
      <w:r w:rsidRPr="00D266B0">
        <w:rPr>
          <w:b/>
          <w:i/>
          <w:sz w:val="24"/>
          <w:szCs w:val="24"/>
        </w:rPr>
        <w:t>полное наименование участника закупочной процедуры</w:t>
      </w:r>
      <w:proofErr w:type="gramEnd"/>
    </w:p>
    <w:p w:rsidR="00D266B0" w:rsidRPr="00D266B0" w:rsidRDefault="00D266B0" w:rsidP="00D266B0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D266B0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D266B0" w:rsidRPr="00D266B0" w:rsidRDefault="00D266B0" w:rsidP="00D266B0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D266B0">
        <w:rPr>
          <w:sz w:val="24"/>
          <w:szCs w:val="24"/>
        </w:rPr>
        <w:t>Адрес регистрации: _______________________________________________________,</w:t>
      </w:r>
    </w:p>
    <w:p w:rsidR="00D266B0" w:rsidRPr="00D266B0" w:rsidRDefault="00D266B0" w:rsidP="00D266B0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D266B0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D266B0" w:rsidRPr="00D266B0" w:rsidRDefault="00D266B0" w:rsidP="00D266B0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D266B0">
        <w:rPr>
          <w:b/>
          <w:i/>
          <w:sz w:val="24"/>
          <w:szCs w:val="24"/>
        </w:rPr>
        <w:t>(указывается серия и номер свидетельства)</w:t>
      </w:r>
    </w:p>
    <w:p w:rsidR="00D266B0" w:rsidRPr="00D266B0" w:rsidRDefault="00D266B0" w:rsidP="00D266B0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D266B0">
        <w:rPr>
          <w:b/>
          <w:i/>
          <w:sz w:val="24"/>
          <w:szCs w:val="24"/>
        </w:rPr>
        <w:t>ИНН__________________________</w:t>
      </w:r>
    </w:p>
    <w:p w:rsidR="00D266B0" w:rsidRPr="00D266B0" w:rsidRDefault="00D266B0" w:rsidP="00D266B0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D266B0">
        <w:rPr>
          <w:b/>
          <w:i/>
          <w:sz w:val="24"/>
          <w:szCs w:val="24"/>
        </w:rPr>
        <w:t>КПП__________________________</w:t>
      </w:r>
    </w:p>
    <w:p w:rsidR="00D266B0" w:rsidRPr="00D266B0" w:rsidRDefault="00D266B0" w:rsidP="00D266B0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D266B0">
        <w:rPr>
          <w:b/>
          <w:i/>
          <w:sz w:val="24"/>
          <w:szCs w:val="24"/>
        </w:rPr>
        <w:t>ОГРН_________________________</w:t>
      </w:r>
      <w:r w:rsidRPr="00D266B0">
        <w:rPr>
          <w:sz w:val="24"/>
          <w:szCs w:val="24"/>
        </w:rPr>
        <w:t>,</w:t>
      </w:r>
    </w:p>
    <w:p w:rsidR="00D266B0" w:rsidRPr="00D266B0" w:rsidRDefault="00D266B0" w:rsidP="00D266B0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D266B0">
        <w:rPr>
          <w:sz w:val="24"/>
          <w:szCs w:val="24"/>
        </w:rPr>
        <w:t>в лице уполномоченного представителя субъекта персональных данных</w:t>
      </w:r>
      <w:r w:rsidRPr="00D266B0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D266B0" w:rsidRPr="00D266B0" w:rsidRDefault="00D266B0" w:rsidP="00D266B0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proofErr w:type="gramStart"/>
      <w:r w:rsidRPr="00D266B0">
        <w:rPr>
          <w:b/>
          <w:i/>
          <w:sz w:val="24"/>
          <w:szCs w:val="24"/>
        </w:rPr>
        <w:t>(указывается Ф.И.О.,</w:t>
      </w:r>
      <w:r w:rsidRPr="00D266B0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  <w:proofErr w:type="gramEnd"/>
    </w:p>
    <w:p w:rsidR="00D266B0" w:rsidRPr="00D266B0" w:rsidRDefault="00D266B0" w:rsidP="00D266B0">
      <w:pPr>
        <w:ind w:firstLine="0"/>
        <w:rPr>
          <w:sz w:val="24"/>
          <w:szCs w:val="24"/>
        </w:rPr>
      </w:pPr>
      <w:r w:rsidRPr="00D266B0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D266B0" w:rsidRPr="00D266B0" w:rsidRDefault="00D266B0" w:rsidP="00D266B0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D266B0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D266B0" w:rsidRPr="00D266B0" w:rsidRDefault="00D266B0" w:rsidP="00D266B0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proofErr w:type="gramStart"/>
      <w:r w:rsidRPr="00D266B0">
        <w:rPr>
          <w:b/>
          <w:i/>
          <w:sz w:val="24"/>
          <w:szCs w:val="24"/>
        </w:rPr>
        <w:t>действующего на основании _____________________________</w:t>
      </w:r>
      <w:r w:rsidRPr="00D266B0">
        <w:rPr>
          <w:i/>
          <w:sz w:val="24"/>
          <w:szCs w:val="24"/>
        </w:rPr>
        <w:t>,</w:t>
      </w:r>
      <w:r w:rsidRPr="00D266B0">
        <w:rPr>
          <w:b/>
          <w:i/>
          <w:sz w:val="24"/>
          <w:szCs w:val="24"/>
        </w:rPr>
        <w:t xml:space="preserve"> </w:t>
      </w:r>
      <w:r w:rsidRPr="00D266B0">
        <w:rPr>
          <w:sz w:val="24"/>
          <w:szCs w:val="24"/>
        </w:rPr>
        <w:t xml:space="preserve">дает свое согласие </w:t>
      </w:r>
      <w:r w:rsidRPr="00D266B0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D266B0">
        <w:rPr>
          <w:snapToGrid w:val="0"/>
          <w:sz w:val="24"/>
          <w:szCs w:val="24"/>
        </w:rPr>
        <w:t>, зарегистрированному по адресу:</w:t>
      </w:r>
      <w:proofErr w:type="gramEnd"/>
      <w:r w:rsidRPr="00D266B0">
        <w:rPr>
          <w:snapToGrid w:val="0"/>
          <w:sz w:val="24"/>
          <w:szCs w:val="24"/>
        </w:rPr>
        <w:t xml:space="preserve"> </w:t>
      </w:r>
      <w:proofErr w:type="gramStart"/>
      <w:r w:rsidRPr="00D266B0">
        <w:rPr>
          <w:iCs/>
          <w:sz w:val="24"/>
          <w:szCs w:val="24"/>
        </w:rPr>
        <w:t xml:space="preserve">РФ, 127018, г. Москва, ул. 2-я Ямская, 4 </w:t>
      </w:r>
      <w:r w:rsidRPr="00D266B0">
        <w:rPr>
          <w:sz w:val="24"/>
          <w:szCs w:val="24"/>
        </w:rPr>
        <w:t>и</w:t>
      </w:r>
      <w:r w:rsidRPr="00D266B0">
        <w:rPr>
          <w:i/>
          <w:sz w:val="24"/>
          <w:szCs w:val="24"/>
        </w:rPr>
        <w:t xml:space="preserve"> </w:t>
      </w:r>
      <w:r w:rsidRPr="00D266B0">
        <w:rPr>
          <w:b/>
          <w:sz w:val="24"/>
          <w:szCs w:val="24"/>
        </w:rPr>
        <w:t>Публичному акционерному обществу «Российские сети»</w:t>
      </w:r>
      <w:r w:rsidRPr="00D266B0">
        <w:rPr>
          <w:sz w:val="24"/>
          <w:szCs w:val="24"/>
        </w:rPr>
        <w:t xml:space="preserve">, </w:t>
      </w:r>
      <w:r w:rsidRPr="00D266B0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D266B0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D266B0">
        <w:rPr>
          <w:sz w:val="24"/>
          <w:szCs w:val="24"/>
        </w:rPr>
        <w:t>субконтрагентов</w:t>
      </w:r>
      <w:proofErr w:type="spellEnd"/>
      <w:r w:rsidRPr="00D266B0">
        <w:rPr>
          <w:sz w:val="24"/>
          <w:szCs w:val="24"/>
        </w:rPr>
        <w:t xml:space="preserve">: </w:t>
      </w:r>
      <w:r w:rsidRPr="00D266B0">
        <w:rPr>
          <w:snapToGrid w:val="0"/>
          <w:sz w:val="24"/>
          <w:szCs w:val="24"/>
        </w:rPr>
        <w:t>фамилия имя отчество, серия и номер документа, удостоверяющего личность, сведения о дате</w:t>
      </w:r>
      <w:proofErr w:type="gramEnd"/>
      <w:r w:rsidRPr="00D266B0">
        <w:rPr>
          <w:snapToGrid w:val="0"/>
          <w:sz w:val="24"/>
          <w:szCs w:val="24"/>
        </w:rPr>
        <w:t xml:space="preserve"> </w:t>
      </w:r>
      <w:proofErr w:type="gramStart"/>
      <w:r w:rsidRPr="00D266B0">
        <w:rPr>
          <w:snapToGrid w:val="0"/>
          <w:sz w:val="24"/>
          <w:szCs w:val="24"/>
        </w:rPr>
        <w:t xml:space="preserve">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D266B0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D266B0">
        <w:rPr>
          <w:sz w:val="24"/>
          <w:szCs w:val="24"/>
        </w:rPr>
        <w:t>Росфинмониторинг</w:t>
      </w:r>
      <w:proofErr w:type="spellEnd"/>
      <w:r w:rsidRPr="00D266B0">
        <w:rPr>
          <w:sz w:val="24"/>
          <w:szCs w:val="24"/>
        </w:rPr>
        <w:t xml:space="preserve"> России, ФНС России) и </w:t>
      </w:r>
      <w:r w:rsidRPr="00D266B0">
        <w:rPr>
          <w:sz w:val="24"/>
          <w:szCs w:val="24"/>
        </w:rPr>
        <w:lastRenderedPageBreak/>
        <w:t>подтверждает, что получил согласие на обработку персональных данных от всех своих</w:t>
      </w:r>
      <w:proofErr w:type="gramEnd"/>
      <w:r w:rsidRPr="00D266B0">
        <w:rPr>
          <w:sz w:val="24"/>
          <w:szCs w:val="24"/>
        </w:rPr>
        <w:t xml:space="preserve"> собственников (участников, учредителей, акционеров) и бенефициаров.***</w:t>
      </w:r>
    </w:p>
    <w:p w:rsidR="00D266B0" w:rsidRPr="00D266B0" w:rsidRDefault="00D266B0" w:rsidP="00D266B0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D266B0">
        <w:rPr>
          <w:snapToGrid w:val="0"/>
          <w:sz w:val="24"/>
          <w:szCs w:val="24"/>
        </w:rPr>
        <w:t xml:space="preserve">Цель обработки персональных данных: </w:t>
      </w:r>
      <w:r w:rsidRPr="00D266B0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D266B0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D266B0">
        <w:rPr>
          <w:snapToGrid w:val="0"/>
          <w:sz w:val="24"/>
          <w:szCs w:val="24"/>
        </w:rPr>
        <w:t xml:space="preserve">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D266B0" w:rsidRPr="005E2E95" w:rsidRDefault="00D266B0" w:rsidP="00D266B0">
      <w:pPr>
        <w:spacing w:before="120" w:line="240" w:lineRule="auto"/>
        <w:ind w:firstLine="709"/>
        <w:rPr>
          <w:snapToGrid w:val="0"/>
          <w:color w:val="000000"/>
          <w:sz w:val="24"/>
          <w:szCs w:val="24"/>
        </w:rPr>
      </w:pPr>
      <w:r w:rsidRPr="00D266B0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D266B0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proofErr w:type="gramStart"/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  <w:proofErr w:type="gramEnd"/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707" w:name="_Toc439252801"/>
      <w:bookmarkStart w:id="1708" w:name="_Toc439323774"/>
      <w:bookmarkStart w:id="1709" w:name="_Toc440361409"/>
      <w:bookmarkStart w:id="1710" w:name="_Toc440376291"/>
      <w:bookmarkStart w:id="1711" w:name="_Toc440382549"/>
      <w:bookmarkStart w:id="1712" w:name="_Toc440447219"/>
      <w:bookmarkStart w:id="1713" w:name="_Toc440632380"/>
      <w:bookmarkStart w:id="1714" w:name="_Toc440875152"/>
      <w:bookmarkStart w:id="1715" w:name="_Toc441131139"/>
      <w:bookmarkStart w:id="1716" w:name="_Toc465774662"/>
      <w:bookmarkStart w:id="1717" w:name="_Toc465848891"/>
      <w:bookmarkStart w:id="1718" w:name="_Toc468875394"/>
      <w:bookmarkStart w:id="1719" w:name="_Toc469488446"/>
      <w:bookmarkStart w:id="1720" w:name="_Toc471894968"/>
      <w:bookmarkStart w:id="1721" w:name="_Toc498590393"/>
      <w:bookmarkStart w:id="1722" w:name="_Toc524525110"/>
      <w:r w:rsidRPr="00AE1D21">
        <w:rPr>
          <w:szCs w:val="24"/>
        </w:rPr>
        <w:lastRenderedPageBreak/>
        <w:t>Инструкции по заполнению</w:t>
      </w:r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</w:p>
    <w:p w:rsidR="00D266B0" w:rsidRPr="00D266B0" w:rsidRDefault="00D266B0" w:rsidP="00D266B0">
      <w:pPr>
        <w:pStyle w:val="3"/>
        <w:ind w:left="1134" w:hanging="1134"/>
        <w:jc w:val="both"/>
        <w:rPr>
          <w:b w:val="0"/>
          <w:bCs w:val="0"/>
          <w:szCs w:val="24"/>
        </w:rPr>
      </w:pPr>
      <w:bookmarkStart w:id="1723" w:name="_Toc524525111"/>
      <w:r w:rsidRPr="00D266B0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  <w:bookmarkEnd w:id="1723"/>
    </w:p>
    <w:p w:rsidR="00D266B0" w:rsidRPr="00D266B0" w:rsidRDefault="00D266B0" w:rsidP="00D266B0">
      <w:pPr>
        <w:pStyle w:val="3"/>
        <w:ind w:left="1134" w:hanging="1134"/>
        <w:jc w:val="both"/>
        <w:rPr>
          <w:b w:val="0"/>
          <w:bCs w:val="0"/>
          <w:szCs w:val="24"/>
        </w:rPr>
      </w:pPr>
      <w:bookmarkStart w:id="1724" w:name="_Toc524525112"/>
      <w:proofErr w:type="gramStart"/>
      <w:r w:rsidRPr="00D266B0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D266B0">
        <w:rPr>
          <w:b w:val="0"/>
          <w:szCs w:val="24"/>
        </w:rPr>
        <w:t xml:space="preserve">регистрации, место работы и занимаемая должность </w:t>
      </w:r>
      <w:r w:rsidRPr="00D266B0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  <w:bookmarkEnd w:id="1724"/>
      <w:proofErr w:type="gramEnd"/>
    </w:p>
    <w:p w:rsidR="00D266B0" w:rsidRPr="00D266B0" w:rsidRDefault="00D266B0" w:rsidP="00D266B0">
      <w:pPr>
        <w:pStyle w:val="3"/>
        <w:ind w:left="1134" w:hanging="1134"/>
        <w:jc w:val="both"/>
        <w:rPr>
          <w:b w:val="0"/>
          <w:bCs w:val="0"/>
          <w:szCs w:val="24"/>
        </w:rPr>
      </w:pPr>
      <w:bookmarkStart w:id="1725" w:name="_Toc524525113"/>
      <w:proofErr w:type="gramStart"/>
      <w:r w:rsidRPr="00D266B0">
        <w:rPr>
          <w:b w:val="0"/>
          <w:bCs w:val="0"/>
          <w:szCs w:val="24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proofErr w:type="spellStart"/>
      <w:r w:rsidRPr="00D266B0">
        <w:rPr>
          <w:b w:val="0"/>
          <w:bCs w:val="0"/>
          <w:szCs w:val="24"/>
        </w:rPr>
        <w:t>Россети</w:t>
      </w:r>
      <w:proofErr w:type="spellEnd"/>
      <w:r w:rsidRPr="00D266B0">
        <w:rPr>
          <w:b w:val="0"/>
          <w:bCs w:val="0"/>
          <w:szCs w:val="24"/>
        </w:rPr>
        <w:t xml:space="preserve">», ПАО «МРСК Центра»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D266B0">
        <w:rPr>
          <w:b w:val="0"/>
          <w:bCs w:val="0"/>
          <w:szCs w:val="24"/>
        </w:rPr>
        <w:t>субконтрагентов</w:t>
      </w:r>
      <w:proofErr w:type="spellEnd"/>
      <w:r w:rsidRPr="00D266B0">
        <w:rPr>
          <w:b w:val="0"/>
          <w:bCs w:val="0"/>
          <w:szCs w:val="24"/>
        </w:rPr>
        <w:t xml:space="preserve"> за предоставление Обществу данных о руководителе, собственниках (участниках, учредителях, акционерах</w:t>
      </w:r>
      <w:proofErr w:type="gramEnd"/>
      <w:r w:rsidRPr="00D266B0">
        <w:rPr>
          <w:b w:val="0"/>
          <w:bCs w:val="0"/>
          <w:szCs w:val="24"/>
        </w:rPr>
        <w:t xml:space="preserve">), </w:t>
      </w:r>
      <w:proofErr w:type="gramStart"/>
      <w:r w:rsidRPr="00D266B0">
        <w:rPr>
          <w:b w:val="0"/>
          <w:bCs w:val="0"/>
          <w:szCs w:val="24"/>
        </w:rPr>
        <w:t xml:space="preserve">в том числе бенефициарах и бенефициарах своего </w:t>
      </w:r>
      <w:proofErr w:type="spellStart"/>
      <w:r w:rsidRPr="00D266B0">
        <w:rPr>
          <w:b w:val="0"/>
          <w:bCs w:val="0"/>
          <w:szCs w:val="24"/>
        </w:rPr>
        <w:t>субконтрагента</w:t>
      </w:r>
      <w:proofErr w:type="spellEnd"/>
      <w:r w:rsidRPr="00D266B0">
        <w:rPr>
          <w:b w:val="0"/>
          <w:bCs w:val="0"/>
          <w:szCs w:val="24"/>
        </w:rPr>
        <w:t xml:space="preserve">, и предполагает, что участник закупки (потенциальный контрагент) / контрагент </w:t>
      </w:r>
      <w:r w:rsidRPr="00D266B0">
        <w:rPr>
          <w:b w:val="0"/>
          <w:szCs w:val="24"/>
        </w:rPr>
        <w:t>– представитель субъектов персональных данных</w:t>
      </w:r>
      <w:r w:rsidRPr="00D266B0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</w:t>
      </w:r>
      <w:proofErr w:type="spellStart"/>
      <w:r w:rsidRPr="00D266B0">
        <w:rPr>
          <w:b w:val="0"/>
          <w:bCs w:val="0"/>
          <w:szCs w:val="24"/>
        </w:rPr>
        <w:t>субконтрагентов</w:t>
      </w:r>
      <w:proofErr w:type="spellEnd"/>
      <w:r w:rsidRPr="00D266B0">
        <w:rPr>
          <w:b w:val="0"/>
          <w:bCs w:val="0"/>
          <w:szCs w:val="24"/>
        </w:rPr>
        <w:t xml:space="preserve"> согласие на представление (обработку) </w:t>
      </w:r>
      <w:r w:rsidRPr="00D266B0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D266B0">
        <w:rPr>
          <w:b w:val="0"/>
          <w:bCs w:val="0"/>
          <w:szCs w:val="24"/>
        </w:rPr>
        <w:t>ПАО «</w:t>
      </w:r>
      <w:proofErr w:type="spellStart"/>
      <w:r w:rsidRPr="00D266B0">
        <w:rPr>
          <w:b w:val="0"/>
          <w:bCs w:val="0"/>
          <w:szCs w:val="24"/>
        </w:rPr>
        <w:t>Россети</w:t>
      </w:r>
      <w:proofErr w:type="spellEnd"/>
      <w:r w:rsidRPr="00D266B0">
        <w:rPr>
          <w:b w:val="0"/>
          <w:bCs w:val="0"/>
          <w:szCs w:val="24"/>
        </w:rPr>
        <w:t>», ПАО «МРСК Центра» и в уполномоченные государственные органы указанных сведений.</w:t>
      </w:r>
      <w:bookmarkEnd w:id="1725"/>
      <w:proofErr w:type="gramEnd"/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726" w:name="_Ref440272256"/>
      <w:bookmarkStart w:id="1727" w:name="_Ref440272678"/>
      <w:bookmarkStart w:id="1728" w:name="_Ref440274944"/>
      <w:bookmarkStart w:id="1729" w:name="_Toc524525114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726"/>
      <w:bookmarkEnd w:id="1727"/>
      <w:bookmarkEnd w:id="1728"/>
      <w:bookmarkEnd w:id="1729"/>
    </w:p>
    <w:p w:rsidR="007A6A39" w:rsidRPr="007A6A39" w:rsidRDefault="007A6A39" w:rsidP="007A6A39">
      <w:pPr>
        <w:pStyle w:val="3"/>
        <w:rPr>
          <w:szCs w:val="24"/>
        </w:rPr>
      </w:pPr>
      <w:bookmarkStart w:id="1730" w:name="_Toc439170715"/>
      <w:bookmarkStart w:id="1731" w:name="_Toc439172817"/>
      <w:bookmarkStart w:id="1732" w:name="_Toc439173259"/>
      <w:bookmarkStart w:id="1733" w:name="_Toc439238255"/>
      <w:bookmarkStart w:id="1734" w:name="_Toc439252803"/>
      <w:bookmarkStart w:id="1735" w:name="_Toc439323776"/>
      <w:bookmarkStart w:id="1736" w:name="_Toc440361411"/>
      <w:bookmarkStart w:id="1737" w:name="_Toc440376293"/>
      <w:bookmarkStart w:id="1738" w:name="_Toc440382551"/>
      <w:bookmarkStart w:id="1739" w:name="_Toc440447221"/>
      <w:bookmarkStart w:id="1740" w:name="_Toc440632382"/>
      <w:bookmarkStart w:id="1741" w:name="_Toc440875154"/>
      <w:bookmarkStart w:id="1742" w:name="_Toc441131141"/>
      <w:bookmarkStart w:id="1743" w:name="_Toc465774666"/>
      <w:bookmarkStart w:id="1744" w:name="_Toc465848895"/>
      <w:bookmarkStart w:id="1745" w:name="_Toc468875398"/>
      <w:bookmarkStart w:id="1746" w:name="_Toc469488450"/>
      <w:bookmarkStart w:id="1747" w:name="_Toc471894972"/>
      <w:bookmarkStart w:id="1748" w:name="_Toc498590397"/>
      <w:bookmarkStart w:id="1749" w:name="_Toc524525115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7F30BA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7F30BA">
        <w:rPr>
          <w:vertAlign w:val="subscript"/>
        </w:rPr>
      </w:r>
      <w:r w:rsidR="007F30BA">
        <w:rPr>
          <w:vertAlign w:val="subscript"/>
        </w:rPr>
        <w:fldChar w:fldCharType="separate"/>
      </w:r>
      <w:r w:rsidR="009C799D">
        <w:rPr>
          <w:vertAlign w:val="subscript"/>
        </w:rPr>
        <w:t>1.1.4</w:t>
      </w:r>
      <w:r w:rsidR="007F30BA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391E20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91E20">
        <w:rPr>
          <w:sz w:val="24"/>
          <w:szCs w:val="24"/>
        </w:rPr>
        <w:t xml:space="preserve">вне зависимости от формы и места проведения обязуется: </w:t>
      </w:r>
      <w:r w:rsidR="00391E20" w:rsidRPr="00391E20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391E20" w:rsidRPr="00391E20">
        <w:rPr>
          <w:iCs/>
          <w:sz w:val="24"/>
          <w:szCs w:val="24"/>
          <w:lang w:eastAsia="ru-RU"/>
        </w:rPr>
        <w:t>Документацией по запросу предложений</w:t>
      </w:r>
      <w:r w:rsidR="00391E20" w:rsidRPr="00391E20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391E20"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="00391E20" w:rsidRPr="00391E20">
        <w:rPr>
          <w:sz w:val="24"/>
          <w:szCs w:val="24"/>
          <w:lang w:eastAsia="ru-RU"/>
        </w:rPr>
        <w:t xml:space="preserve">; 3)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391E20"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="00391E20" w:rsidRPr="00391E20">
        <w:rPr>
          <w:sz w:val="24"/>
          <w:szCs w:val="24"/>
        </w:rPr>
        <w:t xml:space="preserve"> (</w:t>
      </w:r>
      <w:r w:rsidR="00391E20" w:rsidRPr="00391E20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391E20" w:rsidRPr="00391E20">
        <w:rPr>
          <w:sz w:val="24"/>
          <w:szCs w:val="24"/>
        </w:rPr>
        <w:t>).</w:t>
      </w:r>
    </w:p>
    <w:p w:rsidR="00C5024F" w:rsidRPr="00391E20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391E20">
        <w:rPr>
          <w:sz w:val="24"/>
          <w:szCs w:val="24"/>
        </w:rPr>
        <w:t>в</w:t>
      </w:r>
      <w:proofErr w:type="gramEnd"/>
      <w:r w:rsidRPr="00391E20">
        <w:rPr>
          <w:sz w:val="24"/>
          <w:szCs w:val="24"/>
        </w:rPr>
        <w:t xml:space="preserve">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91E20">
        <w:rPr>
          <w:vertAlign w:val="subscript"/>
        </w:rPr>
        <w:t xml:space="preserve">указывается предмет запроса предложений в соответствии с п. </w:t>
      </w:r>
      <w:r w:rsidR="00402725" w:rsidRPr="00391E20">
        <w:fldChar w:fldCharType="begin"/>
      </w:r>
      <w:r w:rsidR="00402725" w:rsidRPr="00391E20">
        <w:instrText xml:space="preserve"> REF _Ref440275279 \r \h  \* MERGEFORMAT </w:instrText>
      </w:r>
      <w:r w:rsidR="00402725" w:rsidRPr="00391E20">
        <w:fldChar w:fldCharType="separate"/>
      </w:r>
      <w:r w:rsidR="009C799D" w:rsidRPr="009C799D">
        <w:rPr>
          <w:vertAlign w:val="subscript"/>
        </w:rPr>
        <w:t>1.1.4</w:t>
      </w:r>
      <w:r w:rsidR="00402725" w:rsidRPr="00391E20">
        <w:fldChar w:fldCharType="end"/>
      </w:r>
      <w:r w:rsidRPr="00391E20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391E20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proofErr w:type="gramStart"/>
      <w:r w:rsidRPr="00391E20">
        <w:rPr>
          <w:sz w:val="24"/>
          <w:szCs w:val="24"/>
        </w:rPr>
        <w:t>установили и согласились</w:t>
      </w:r>
      <w:proofErr w:type="gramEnd"/>
      <w:r w:rsidRPr="00391E20">
        <w:rPr>
          <w:sz w:val="24"/>
          <w:szCs w:val="24"/>
        </w:rPr>
        <w:t xml:space="preserve"> с тем, что началом исчисления срока действия настоящего соглашения </w:t>
      </w:r>
      <w:r w:rsidR="005A2CAE" w:rsidRPr="00391E20">
        <w:rPr>
          <w:sz w:val="24"/>
          <w:szCs w:val="24"/>
        </w:rPr>
        <w:t xml:space="preserve">будет считаться дата </w:t>
      </w:r>
      <w:r w:rsidR="00EA1723" w:rsidRPr="00391E20">
        <w:rPr>
          <w:sz w:val="24"/>
          <w:szCs w:val="24"/>
        </w:rPr>
        <w:t>окончания приема</w:t>
      </w:r>
      <w:r w:rsidR="005A2CAE" w:rsidRPr="00391E20">
        <w:rPr>
          <w:sz w:val="24"/>
          <w:szCs w:val="24"/>
        </w:rPr>
        <w:t xml:space="preserve"> поступивших на открытый запрос предложений</w:t>
      </w:r>
      <w:r w:rsidR="00EA1723" w:rsidRPr="00391E20">
        <w:rPr>
          <w:sz w:val="24"/>
          <w:szCs w:val="24"/>
        </w:rPr>
        <w:t xml:space="preserve"> Заявок</w:t>
      </w:r>
      <w:r w:rsidR="005A2CAE" w:rsidRPr="00391E20">
        <w:rPr>
          <w:sz w:val="24"/>
          <w:szCs w:val="24"/>
        </w:rPr>
        <w:t xml:space="preserve">. </w:t>
      </w:r>
    </w:p>
    <w:p w:rsidR="007A6A39" w:rsidRPr="00391E20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391E20" w:rsidRDefault="00391E20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Pr="00391E20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</w:t>
      </w:r>
      <w:r w:rsidRPr="00391E20">
        <w:rPr>
          <w:sz w:val="24"/>
          <w:szCs w:val="24"/>
          <w:lang w:eastAsia="ru-RU"/>
        </w:rPr>
        <w:lastRenderedPageBreak/>
        <w:t xml:space="preserve">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391E20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391E20">
        <w:rPr>
          <w:sz w:val="24"/>
          <w:szCs w:val="24"/>
          <w:lang w:eastAsia="ru-RU"/>
        </w:rPr>
        <w:t xml:space="preserve"> порядке; </w:t>
      </w:r>
      <w:proofErr w:type="gramStart"/>
      <w:r w:rsidRPr="00391E20">
        <w:rPr>
          <w:sz w:val="24"/>
          <w:szCs w:val="24"/>
          <w:lang w:eastAsia="ru-RU"/>
        </w:rPr>
        <w:t>3</w:t>
      </w:r>
      <w:r w:rsidRPr="00391E20">
        <w:rPr>
          <w:sz w:val="24"/>
          <w:szCs w:val="20"/>
          <w:lang w:eastAsia="ru-RU"/>
        </w:rPr>
        <w:t xml:space="preserve">) </w:t>
      </w:r>
      <w:r w:rsidRPr="00391E20">
        <w:rPr>
          <w:sz w:val="24"/>
          <w:szCs w:val="24"/>
          <w:lang w:eastAsia="ru-RU"/>
        </w:rPr>
        <w:t>предоставит в соответствии с установленным действующим законодательством обеспечение исполнения договора (</w:t>
      </w:r>
      <w:r w:rsidRPr="00391E20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391E20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Pr="00391E20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391E20">
        <w:rPr>
          <w:sz w:val="24"/>
          <w:szCs w:val="24"/>
        </w:rPr>
        <w:t>.</w:t>
      </w:r>
      <w:proofErr w:type="gramEnd"/>
    </w:p>
    <w:p w:rsidR="007A6A39" w:rsidRPr="00391E20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391E20">
        <w:rPr>
          <w:sz w:val="24"/>
          <w:szCs w:val="24"/>
        </w:rPr>
        <w:t>предоставлять иные документы</w:t>
      </w:r>
      <w:proofErr w:type="gramEnd"/>
      <w:r w:rsidRPr="00391E20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</w:rPr>
        <w:t>Настоящее соглашение является неотъемлемой</w:t>
      </w:r>
      <w:r w:rsidRPr="008A4155">
        <w:rPr>
          <w:sz w:val="24"/>
          <w:szCs w:val="24"/>
        </w:rPr>
        <w:t xml:space="preserve">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750" w:name="_Toc439170716"/>
      <w:bookmarkStart w:id="1751" w:name="_Toc439172818"/>
      <w:bookmarkStart w:id="1752" w:name="_Toc439173260"/>
      <w:bookmarkStart w:id="1753" w:name="_Toc439238256"/>
      <w:bookmarkStart w:id="1754" w:name="_Toc439252804"/>
      <w:bookmarkStart w:id="1755" w:name="_Toc439323777"/>
      <w:bookmarkStart w:id="1756" w:name="_Toc440361412"/>
      <w:bookmarkStart w:id="1757" w:name="_Toc440376294"/>
      <w:bookmarkStart w:id="1758" w:name="_Toc440382552"/>
      <w:bookmarkStart w:id="1759" w:name="_Toc440447222"/>
      <w:bookmarkStart w:id="1760" w:name="_Toc440632383"/>
      <w:bookmarkStart w:id="1761" w:name="_Toc440875155"/>
      <w:bookmarkStart w:id="1762" w:name="_Toc441131142"/>
      <w:bookmarkStart w:id="1763" w:name="_Toc465774667"/>
      <w:bookmarkStart w:id="1764" w:name="_Toc465848896"/>
      <w:bookmarkStart w:id="1765" w:name="_Toc468875399"/>
      <w:bookmarkStart w:id="1766" w:name="_Toc469488451"/>
      <w:bookmarkStart w:id="1767" w:name="_Toc471894973"/>
      <w:bookmarkStart w:id="1768" w:name="_Toc498590398"/>
      <w:bookmarkStart w:id="1769" w:name="_Toc524525116"/>
      <w:r w:rsidRPr="007857E5">
        <w:rPr>
          <w:szCs w:val="24"/>
        </w:rPr>
        <w:lastRenderedPageBreak/>
        <w:t>Инструкции по заполнению</w:t>
      </w:r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9C799D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4"/>
          <w:headerReference w:type="default" r:id="rId55"/>
          <w:footerReference w:type="even" r:id="rId56"/>
          <w:headerReference w:type="first" r:id="rId57"/>
          <w:footerReference w:type="first" r:id="rId58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770" w:name="_Ref465847449"/>
      <w:bookmarkStart w:id="1771" w:name="_Ref465847748"/>
      <w:bookmarkStart w:id="1772" w:name="_Ref465847768"/>
      <w:bookmarkStart w:id="1773" w:name="_Toc524525117"/>
      <w:r w:rsidRPr="00AE1D21">
        <w:lastRenderedPageBreak/>
        <w:t>Расписка  сдачи-приемки соглашения о неустойке (форма 15)</w:t>
      </w:r>
      <w:bookmarkEnd w:id="1770"/>
      <w:bookmarkEnd w:id="1771"/>
      <w:bookmarkEnd w:id="1772"/>
      <w:bookmarkEnd w:id="1773"/>
    </w:p>
    <w:p w:rsidR="00AF12BB" w:rsidRPr="00CC5A3A" w:rsidRDefault="00AF12BB" w:rsidP="00AF12BB">
      <w:pPr>
        <w:pStyle w:val="3"/>
        <w:rPr>
          <w:szCs w:val="24"/>
        </w:rPr>
      </w:pPr>
      <w:bookmarkStart w:id="1774" w:name="_Toc465774669"/>
      <w:bookmarkStart w:id="1775" w:name="_Toc465848898"/>
      <w:bookmarkStart w:id="1776" w:name="_Toc468875401"/>
      <w:bookmarkStart w:id="1777" w:name="_Toc469488453"/>
      <w:bookmarkStart w:id="1778" w:name="_Toc471894975"/>
      <w:bookmarkStart w:id="1779" w:name="_Toc498590400"/>
      <w:bookmarkStart w:id="1780" w:name="_Toc524525118"/>
      <w:r w:rsidRPr="00CC5A3A">
        <w:rPr>
          <w:szCs w:val="24"/>
        </w:rPr>
        <w:t>Форма Расписки  сдачи-приемки соглашения о неустойке</w:t>
      </w:r>
      <w:bookmarkEnd w:id="1774"/>
      <w:bookmarkEnd w:id="1775"/>
      <w:bookmarkEnd w:id="1776"/>
      <w:bookmarkEnd w:id="1777"/>
      <w:bookmarkEnd w:id="1778"/>
      <w:bookmarkEnd w:id="1779"/>
      <w:bookmarkEnd w:id="1780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</w:t>
            </w:r>
            <w:proofErr w:type="gramStart"/>
            <w:r w:rsidRPr="00047DE1">
              <w:rPr>
                <w:sz w:val="24"/>
                <w:szCs w:val="24"/>
              </w:rPr>
              <w:t>МСК</w:t>
            </w:r>
            <w:proofErr w:type="gramEnd"/>
            <w:r w:rsidRPr="00047DE1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781" w:name="_Toc465774670"/>
      <w:bookmarkStart w:id="1782" w:name="_Toc465848899"/>
      <w:bookmarkStart w:id="1783" w:name="_Toc468875402"/>
      <w:bookmarkStart w:id="1784" w:name="_Toc469488454"/>
      <w:bookmarkStart w:id="1785" w:name="_Toc471894976"/>
      <w:bookmarkStart w:id="1786" w:name="_Toc498590401"/>
      <w:bookmarkStart w:id="1787" w:name="_Toc524525119"/>
      <w:r w:rsidRPr="00CC5A3A">
        <w:rPr>
          <w:szCs w:val="24"/>
        </w:rPr>
        <w:lastRenderedPageBreak/>
        <w:t>Инструкции по заполнению</w:t>
      </w:r>
      <w:bookmarkEnd w:id="1781"/>
      <w:bookmarkEnd w:id="1782"/>
      <w:bookmarkEnd w:id="1783"/>
      <w:bookmarkEnd w:id="1784"/>
      <w:bookmarkEnd w:id="1785"/>
      <w:bookmarkEnd w:id="1786"/>
      <w:bookmarkEnd w:id="1787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CC5A3A">
        <w:rPr>
          <w:sz w:val="24"/>
          <w:szCs w:val="24"/>
        </w:rPr>
        <w:t>т.ч</w:t>
      </w:r>
      <w:proofErr w:type="spellEnd"/>
      <w:r w:rsidRPr="00CC5A3A">
        <w:rPr>
          <w:sz w:val="24"/>
          <w:szCs w:val="24"/>
        </w:rPr>
        <w:t>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788" w:name="_Ref440272274"/>
      <w:bookmarkStart w:id="1789" w:name="_Ref440274756"/>
      <w:bookmarkStart w:id="1790" w:name="_Toc524525120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788"/>
      <w:bookmarkEnd w:id="1789"/>
      <w:bookmarkEnd w:id="1790"/>
    </w:p>
    <w:p w:rsidR="007857E5" w:rsidRPr="00AE1D21" w:rsidRDefault="007857E5" w:rsidP="007857E5">
      <w:pPr>
        <w:pStyle w:val="3"/>
        <w:rPr>
          <w:szCs w:val="24"/>
        </w:rPr>
      </w:pPr>
      <w:bookmarkStart w:id="1791" w:name="_Toc439170718"/>
      <w:bookmarkStart w:id="1792" w:name="_Toc439172820"/>
      <w:bookmarkStart w:id="1793" w:name="_Toc439173262"/>
      <w:bookmarkStart w:id="1794" w:name="_Toc439238258"/>
      <w:bookmarkStart w:id="1795" w:name="_Toc439252806"/>
      <w:bookmarkStart w:id="1796" w:name="_Toc439323779"/>
      <w:bookmarkStart w:id="1797" w:name="_Toc440361414"/>
      <w:bookmarkStart w:id="1798" w:name="_Toc440376296"/>
      <w:bookmarkStart w:id="1799" w:name="_Toc440382554"/>
      <w:bookmarkStart w:id="1800" w:name="_Toc440447224"/>
      <w:bookmarkStart w:id="1801" w:name="_Toc440632385"/>
      <w:bookmarkStart w:id="1802" w:name="_Toc440875157"/>
      <w:bookmarkStart w:id="1803" w:name="_Toc441131144"/>
      <w:bookmarkStart w:id="1804" w:name="_Toc465774672"/>
      <w:bookmarkStart w:id="1805" w:name="_Toc465848901"/>
      <w:bookmarkStart w:id="1806" w:name="_Toc468875404"/>
      <w:bookmarkStart w:id="1807" w:name="_Toc469488456"/>
      <w:bookmarkStart w:id="1808" w:name="_Toc471894978"/>
      <w:bookmarkStart w:id="1809" w:name="_Toc498590403"/>
      <w:bookmarkStart w:id="1810" w:name="_Toc524525121"/>
      <w:r w:rsidRPr="00AE1D21">
        <w:rPr>
          <w:szCs w:val="24"/>
        </w:rPr>
        <w:t xml:space="preserve">Форма </w:t>
      </w:r>
      <w:bookmarkEnd w:id="1791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811" w:name="_Toc300142269"/>
      <w:bookmarkStart w:id="1812" w:name="_Toc309735391"/>
      <w:bookmarkStart w:id="1813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811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812"/>
      <w:bookmarkEnd w:id="1813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AE1D21">
        <w:rPr>
          <w:sz w:val="24"/>
          <w:szCs w:val="24"/>
        </w:rPr>
        <w:t xml:space="preserve">предпринимателей) </w:t>
      </w:r>
      <w:proofErr w:type="gramEnd"/>
      <w:r w:rsidRPr="00AE1D21">
        <w:rPr>
          <w:sz w:val="24"/>
          <w:szCs w:val="24"/>
        </w:rPr>
        <w:t xml:space="preserve">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814" w:name="_Toc439170719"/>
      <w:bookmarkStart w:id="1815" w:name="_Toc439172821"/>
      <w:bookmarkStart w:id="1816" w:name="_Toc439173263"/>
      <w:bookmarkStart w:id="1817" w:name="_Toc439238259"/>
      <w:bookmarkStart w:id="1818" w:name="_Toc439252807"/>
      <w:bookmarkStart w:id="1819" w:name="_Toc439323780"/>
      <w:bookmarkStart w:id="1820" w:name="_Toc440361415"/>
      <w:bookmarkStart w:id="1821" w:name="_Toc440376297"/>
      <w:bookmarkStart w:id="1822" w:name="_Toc440382555"/>
      <w:bookmarkStart w:id="1823" w:name="_Toc440447225"/>
      <w:bookmarkStart w:id="1824" w:name="_Toc440632386"/>
      <w:bookmarkStart w:id="1825" w:name="_Toc440875158"/>
      <w:bookmarkStart w:id="1826" w:name="_Toc441131145"/>
      <w:bookmarkStart w:id="1827" w:name="_Toc465774673"/>
      <w:bookmarkStart w:id="1828" w:name="_Toc465848902"/>
      <w:bookmarkStart w:id="1829" w:name="_Toc468875405"/>
      <w:bookmarkStart w:id="1830" w:name="_Toc469488457"/>
      <w:bookmarkStart w:id="1831" w:name="_Toc471894979"/>
      <w:bookmarkStart w:id="1832" w:name="_Toc498590404"/>
      <w:bookmarkStart w:id="1833" w:name="_Toc524525122"/>
      <w:r w:rsidRPr="007857E5">
        <w:rPr>
          <w:szCs w:val="24"/>
        </w:rPr>
        <w:lastRenderedPageBreak/>
        <w:t>Инструкции по заполнению</w:t>
      </w:r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9C799D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34" w:name="_Ref93268095"/>
      <w:bookmarkStart w:id="1835" w:name="_Ref93268099"/>
      <w:bookmarkStart w:id="1836" w:name="_Toc98253958"/>
      <w:bookmarkStart w:id="1837" w:name="_Toc165173884"/>
      <w:bookmarkStart w:id="1838" w:name="_Toc423423678"/>
      <w:bookmarkStart w:id="1839" w:name="_Ref440272510"/>
      <w:bookmarkStart w:id="1840" w:name="_Ref440274961"/>
      <w:bookmarkStart w:id="1841" w:name="_Ref90381141"/>
      <w:bookmarkStart w:id="1842" w:name="_Toc90385121"/>
      <w:bookmarkStart w:id="1843" w:name="_Toc98253952"/>
      <w:bookmarkStart w:id="1844" w:name="_Toc165173878"/>
      <w:bookmarkStart w:id="1845" w:name="_Toc423427449"/>
      <w:bookmarkStart w:id="1846" w:name="_Toc524525123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847" w:name="_Toc90385125"/>
      <w:bookmarkStart w:id="1848" w:name="_Toc439170705"/>
      <w:bookmarkStart w:id="1849" w:name="_Toc439172807"/>
      <w:bookmarkStart w:id="1850" w:name="_Toc439173268"/>
      <w:bookmarkStart w:id="1851" w:name="_Toc439238264"/>
      <w:bookmarkStart w:id="1852" w:name="_Toc439252812"/>
      <w:bookmarkStart w:id="1853" w:name="_Toc439323785"/>
      <w:bookmarkStart w:id="1854" w:name="_Toc440361420"/>
      <w:bookmarkStart w:id="1855" w:name="_Toc440376302"/>
      <w:bookmarkStart w:id="1856" w:name="_Toc440382560"/>
      <w:bookmarkStart w:id="1857" w:name="_Toc440447230"/>
      <w:bookmarkStart w:id="1858" w:name="_Toc440632391"/>
      <w:bookmarkStart w:id="1859" w:name="_Toc440875160"/>
      <w:bookmarkStart w:id="1860" w:name="_Toc441131147"/>
      <w:bookmarkStart w:id="1861" w:name="_Toc465774675"/>
      <w:bookmarkStart w:id="1862" w:name="_Toc465848904"/>
      <w:bookmarkStart w:id="1863" w:name="_Toc468875407"/>
      <w:bookmarkStart w:id="1864" w:name="_Toc469488459"/>
      <w:bookmarkStart w:id="1865" w:name="_Toc471894981"/>
      <w:bookmarkStart w:id="1866" w:name="_Toc498590406"/>
      <w:bookmarkStart w:id="1867" w:name="_Toc524525124"/>
      <w:r w:rsidRPr="00D904EF">
        <w:rPr>
          <w:szCs w:val="24"/>
        </w:rPr>
        <w:t xml:space="preserve">Форма </w:t>
      </w:r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proofErr w:type="gramStart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proofErr w:type="gramEnd"/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868" w:name="_Toc90385126"/>
      <w:bookmarkStart w:id="1869" w:name="_Toc98253959"/>
      <w:bookmarkStart w:id="1870" w:name="_Toc157248211"/>
      <w:bookmarkStart w:id="1871" w:name="_Toc157496580"/>
      <w:bookmarkStart w:id="1872" w:name="_Toc158206119"/>
      <w:bookmarkStart w:id="1873" w:name="_Toc164057804"/>
      <w:bookmarkStart w:id="1874" w:name="_Toc164137154"/>
      <w:bookmarkStart w:id="1875" w:name="_Toc164161314"/>
      <w:bookmarkStart w:id="1876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877" w:name="_Toc439170706"/>
      <w:bookmarkStart w:id="1878" w:name="_Toc439172808"/>
      <w:bookmarkStart w:id="1879" w:name="_Toc439173269"/>
      <w:bookmarkStart w:id="1880" w:name="_Toc439238265"/>
      <w:bookmarkStart w:id="1881" w:name="_Toc439252813"/>
      <w:bookmarkStart w:id="1882" w:name="_Toc439323786"/>
      <w:bookmarkStart w:id="1883" w:name="_Toc440361421"/>
      <w:bookmarkStart w:id="1884" w:name="_Toc440376303"/>
      <w:bookmarkStart w:id="1885" w:name="_Toc440382561"/>
      <w:bookmarkStart w:id="1886" w:name="_Toc440447231"/>
      <w:bookmarkStart w:id="1887" w:name="_Toc440632392"/>
      <w:bookmarkStart w:id="1888" w:name="_Toc440875161"/>
      <w:bookmarkStart w:id="1889" w:name="_Toc441131148"/>
      <w:bookmarkStart w:id="1890" w:name="_Toc465774676"/>
      <w:bookmarkStart w:id="1891" w:name="_Toc465848905"/>
      <w:bookmarkStart w:id="1892" w:name="_Toc468875408"/>
      <w:bookmarkStart w:id="1893" w:name="_Toc469488460"/>
      <w:bookmarkStart w:id="1894" w:name="_Toc471894982"/>
      <w:bookmarkStart w:id="1895" w:name="_Toc498590407"/>
      <w:bookmarkStart w:id="1896" w:name="_Toc524525125"/>
      <w:r w:rsidRPr="00D904EF">
        <w:rPr>
          <w:szCs w:val="24"/>
        </w:rPr>
        <w:lastRenderedPageBreak/>
        <w:t>Инструкции по заполнению</w:t>
      </w:r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9C799D">
        <w:rPr>
          <w:sz w:val="24"/>
          <w:szCs w:val="24"/>
        </w:rPr>
        <w:t>3.3.9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9C799D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proofErr w:type="spellStart"/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>емых</w:t>
      </w:r>
      <w:proofErr w:type="spellEnd"/>
      <w:r w:rsidRPr="00843BBD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9C799D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9C799D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97" w:name="_Ref440376324"/>
      <w:bookmarkStart w:id="1898" w:name="_Ref440376401"/>
      <w:bookmarkStart w:id="1899" w:name="_Toc524525126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897"/>
      <w:bookmarkEnd w:id="1898"/>
      <w:bookmarkEnd w:id="1899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900" w:name="_Toc440376305"/>
      <w:bookmarkStart w:id="1901" w:name="_Toc440382563"/>
      <w:bookmarkStart w:id="1902" w:name="_Toc440447233"/>
      <w:bookmarkStart w:id="1903" w:name="_Toc440632394"/>
      <w:bookmarkStart w:id="1904" w:name="_Toc440875163"/>
      <w:bookmarkStart w:id="1905" w:name="_Toc441131150"/>
      <w:bookmarkStart w:id="1906" w:name="_Toc465774678"/>
      <w:bookmarkStart w:id="1907" w:name="_Toc465848907"/>
      <w:bookmarkStart w:id="1908" w:name="_Toc468875410"/>
      <w:bookmarkStart w:id="1909" w:name="_Toc469488462"/>
      <w:bookmarkStart w:id="1910" w:name="_Toc471894984"/>
      <w:bookmarkStart w:id="1911" w:name="_Toc498590409"/>
      <w:bookmarkStart w:id="1912" w:name="_Toc524525127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 xml:space="preserve">плана распределения объемов </w:t>
      </w:r>
      <w:r w:rsidR="00C718E2">
        <w:rPr>
          <w:szCs w:val="24"/>
        </w:rPr>
        <w:t>оказания услуг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913" w:name="_Toc440376306"/>
      <w:bookmarkStart w:id="1914" w:name="_Toc440382564"/>
      <w:bookmarkStart w:id="1915" w:name="_Toc440447234"/>
      <w:bookmarkStart w:id="1916" w:name="_Toc440632395"/>
      <w:bookmarkStart w:id="1917" w:name="_Toc440875164"/>
      <w:bookmarkStart w:id="1918" w:name="_Toc441131151"/>
      <w:bookmarkStart w:id="1919" w:name="_Toc465774679"/>
      <w:bookmarkStart w:id="1920" w:name="_Toc465848908"/>
      <w:bookmarkStart w:id="1921" w:name="_Toc468875411"/>
      <w:bookmarkStart w:id="1922" w:name="_Toc469488463"/>
      <w:bookmarkStart w:id="1923" w:name="_Toc471894985"/>
      <w:bookmarkStart w:id="1924" w:name="_Toc498590410"/>
      <w:bookmarkStart w:id="1925" w:name="_Toc524525128"/>
      <w:r w:rsidRPr="00D904EF">
        <w:rPr>
          <w:szCs w:val="24"/>
        </w:rPr>
        <w:lastRenderedPageBreak/>
        <w:t>Инструкции по заполнению</w:t>
      </w:r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7F30BA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9C799D">
        <w:rPr>
          <w:sz w:val="24"/>
          <w:szCs w:val="24"/>
        </w:rPr>
        <w:t>3.3.10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9C799D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9C799D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9C799D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437" w:rsidRDefault="002F2437">
      <w:pPr>
        <w:spacing w:line="240" w:lineRule="auto"/>
      </w:pPr>
      <w:r>
        <w:separator/>
      </w:r>
    </w:p>
  </w:endnote>
  <w:endnote w:type="continuationSeparator" w:id="0">
    <w:p w:rsidR="002F2437" w:rsidRDefault="002F2437">
      <w:pPr>
        <w:spacing w:line="240" w:lineRule="auto"/>
      </w:pPr>
      <w:r>
        <w:continuationSeparator/>
      </w:r>
    </w:p>
  </w:endnote>
  <w:endnote w:id="1">
    <w:p w:rsidR="004E6CDD" w:rsidRPr="004D25B8" w:rsidRDefault="004E6CDD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CDD" w:rsidRDefault="004E6CDD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CDD" w:rsidRDefault="004E6CDD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E6CDD" w:rsidRDefault="004E6CDD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CDD" w:rsidRDefault="004E6CDD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CDD" w:rsidRDefault="004E6CD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CDD" w:rsidRPr="00FA0376" w:rsidRDefault="004E6CDD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E004EE">
      <w:rPr>
        <w:noProof/>
        <w:sz w:val="16"/>
        <w:szCs w:val="16"/>
        <w:lang w:eastAsia="ru-RU"/>
      </w:rPr>
      <w:t>3</w:t>
    </w:r>
    <w:r w:rsidRPr="00FA0376">
      <w:rPr>
        <w:sz w:val="16"/>
        <w:szCs w:val="16"/>
        <w:lang w:eastAsia="ru-RU"/>
      </w:rPr>
      <w:fldChar w:fldCharType="end"/>
    </w:r>
  </w:p>
  <w:p w:rsidR="004E6CDD" w:rsidRPr="00EE0539" w:rsidRDefault="004E6CDD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4E6CDD">
      <w:rPr>
        <w:sz w:val="18"/>
        <w:szCs w:val="18"/>
      </w:rPr>
      <w:t>Договора на изготовление и поставку полиграфической продукции для нужд ПАО «МРСК Центра»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CDD" w:rsidRDefault="004E6CDD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CDD" w:rsidRDefault="004E6CDD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CDD" w:rsidRDefault="004E6CDD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CDD" w:rsidRDefault="004E6CDD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CDD" w:rsidRDefault="004E6CDD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CDD" w:rsidRDefault="004E6CDD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CDD" w:rsidRDefault="004E6CD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437" w:rsidRDefault="002F2437">
      <w:pPr>
        <w:spacing w:line="240" w:lineRule="auto"/>
      </w:pPr>
      <w:r>
        <w:separator/>
      </w:r>
    </w:p>
  </w:footnote>
  <w:footnote w:type="continuationSeparator" w:id="0">
    <w:p w:rsidR="002F2437" w:rsidRDefault="002F2437">
      <w:pPr>
        <w:spacing w:line="240" w:lineRule="auto"/>
      </w:pPr>
      <w:r>
        <w:continuationSeparator/>
      </w:r>
    </w:p>
  </w:footnote>
  <w:footnote w:id="1">
    <w:p w:rsidR="004E6CDD" w:rsidRPr="00B36685" w:rsidRDefault="004E6CDD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4E6CDD" w:rsidRDefault="004E6CDD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4E6CDD" w:rsidRDefault="004E6CDD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4E6CDD" w:rsidRPr="00F83889" w:rsidRDefault="004E6CDD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4E6CDD" w:rsidRPr="00F83889" w:rsidRDefault="004E6CDD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4E6CDD" w:rsidRPr="00F83889" w:rsidRDefault="004E6CDD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4E6CDD" w:rsidRPr="00F83889" w:rsidRDefault="004E6CDD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4E6CDD" w:rsidRDefault="004E6CDD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CDD" w:rsidRDefault="004E6CDD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CDD" w:rsidRDefault="004E6CDD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CDD" w:rsidRDefault="004E6CDD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CDD" w:rsidRDefault="004E6CDD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CDD" w:rsidRDefault="004E6CDD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CDD" w:rsidRPr="00930031" w:rsidRDefault="004E6CDD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CDD" w:rsidRDefault="004E6CD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CDD" w:rsidRDefault="004E6CDD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CDD" w:rsidRDefault="004E6CDD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CDD" w:rsidRDefault="004E6CDD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CDD" w:rsidRDefault="004E6CDD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CDD" w:rsidRDefault="004E6CDD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CDD" w:rsidRDefault="004E6CDD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CDD" w:rsidRDefault="004E6CDD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CDD" w:rsidRDefault="004E6CD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1F4A0D5F"/>
    <w:multiLevelType w:val="hybridMultilevel"/>
    <w:tmpl w:val="46D2645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6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7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8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99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101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2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3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4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5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7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9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1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1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2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3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5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6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7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8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9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2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1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4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5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6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7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9">
    <w:nsid w:val="577266AC"/>
    <w:multiLevelType w:val="hybridMultilevel"/>
    <w:tmpl w:val="3FD66E40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3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1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2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3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4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5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6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8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9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40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1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2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3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4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5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6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7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8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9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7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1"/>
  </w:num>
  <w:num w:numId="22">
    <w:abstractNumId w:val="136"/>
  </w:num>
  <w:num w:numId="23">
    <w:abstractNumId w:val="104"/>
  </w:num>
  <w:num w:numId="24">
    <w:abstractNumId w:val="138"/>
  </w:num>
  <w:num w:numId="25">
    <w:abstractNumId w:val="124"/>
  </w:num>
  <w:num w:numId="26">
    <w:abstractNumId w:val="116"/>
  </w:num>
  <w:num w:numId="27">
    <w:abstractNumId w:val="77"/>
  </w:num>
  <w:num w:numId="28">
    <w:abstractNumId w:val="103"/>
  </w:num>
  <w:num w:numId="29">
    <w:abstractNumId w:val="139"/>
  </w:num>
  <w:num w:numId="30">
    <w:abstractNumId w:val="99"/>
  </w:num>
  <w:num w:numId="31">
    <w:abstractNumId w:val="100"/>
  </w:num>
  <w:num w:numId="32">
    <w:abstractNumId w:val="122"/>
  </w:num>
  <w:num w:numId="33">
    <w:abstractNumId w:val="144"/>
  </w:num>
  <w:num w:numId="34">
    <w:abstractNumId w:val="128"/>
  </w:num>
  <w:num w:numId="35">
    <w:abstractNumId w:val="115"/>
  </w:num>
  <w:num w:numId="36">
    <w:abstractNumId w:val="80"/>
  </w:num>
  <w:num w:numId="37">
    <w:abstractNumId w:val="82"/>
  </w:num>
  <w:num w:numId="38">
    <w:abstractNumId w:val="90"/>
  </w:num>
  <w:num w:numId="39">
    <w:abstractNumId w:val="101"/>
  </w:num>
  <w:num w:numId="40">
    <w:abstractNumId w:val="113"/>
  </w:num>
  <w:num w:numId="41">
    <w:abstractNumId w:val="84"/>
  </w:num>
  <w:num w:numId="42">
    <w:abstractNumId w:val="79"/>
  </w:num>
  <w:num w:numId="43">
    <w:abstractNumId w:val="142"/>
  </w:num>
  <w:num w:numId="44">
    <w:abstractNumId w:val="106"/>
  </w:num>
  <w:num w:numId="45">
    <w:abstractNumId w:val="134"/>
  </w:num>
  <w:num w:numId="46">
    <w:abstractNumId w:val="0"/>
  </w:num>
  <w:num w:numId="47">
    <w:abstractNumId w:val="117"/>
  </w:num>
  <w:num w:numId="48">
    <w:abstractNumId w:val="132"/>
  </w:num>
  <w:num w:numId="49">
    <w:abstractNumId w:val="135"/>
  </w:num>
  <w:num w:numId="50">
    <w:abstractNumId w:val="125"/>
  </w:num>
  <w:num w:numId="51">
    <w:abstractNumId w:val="149"/>
  </w:num>
  <w:num w:numId="52">
    <w:abstractNumId w:val="96"/>
  </w:num>
  <w:num w:numId="53">
    <w:abstractNumId w:val="81"/>
  </w:num>
  <w:num w:numId="54">
    <w:abstractNumId w:val="137"/>
  </w:num>
  <w:num w:numId="55">
    <w:abstractNumId w:val="107"/>
  </w:num>
  <w:num w:numId="56">
    <w:abstractNumId w:val="105"/>
  </w:num>
  <w:num w:numId="57">
    <w:abstractNumId w:val="83"/>
  </w:num>
  <w:num w:numId="58">
    <w:abstractNumId w:val="85"/>
  </w:num>
  <w:num w:numId="59">
    <w:abstractNumId w:val="73"/>
  </w:num>
  <w:num w:numId="60">
    <w:abstractNumId w:val="110"/>
  </w:num>
  <w:num w:numId="61">
    <w:abstractNumId w:val="121"/>
  </w:num>
  <w:num w:numId="62">
    <w:abstractNumId w:val="74"/>
  </w:num>
  <w:num w:numId="63">
    <w:abstractNumId w:val="93"/>
  </w:num>
  <w:num w:numId="64">
    <w:abstractNumId w:val="75"/>
  </w:num>
  <w:num w:numId="65">
    <w:abstractNumId w:val="145"/>
  </w:num>
  <w:num w:numId="66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41"/>
    <w:lvlOverride w:ilvl="0">
      <w:startOverride w:val="1"/>
    </w:lvlOverride>
  </w:num>
  <w:num w:numId="68">
    <w:abstractNumId w:val="78"/>
  </w:num>
  <w:num w:numId="69">
    <w:abstractNumId w:val="147"/>
  </w:num>
  <w:num w:numId="70">
    <w:abstractNumId w:val="87"/>
  </w:num>
  <w:num w:numId="71">
    <w:abstractNumId w:val="118"/>
  </w:num>
  <w:num w:numId="72">
    <w:abstractNumId w:val="102"/>
  </w:num>
  <w:num w:numId="73">
    <w:abstractNumId w:val="120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3"/>
  </w:num>
  <w:num w:numId="76">
    <w:abstractNumId w:val="146"/>
  </w:num>
  <w:num w:numId="77">
    <w:abstractNumId w:val="91"/>
  </w:num>
  <w:num w:numId="78">
    <w:abstractNumId w:val="119"/>
  </w:num>
  <w:num w:numId="79">
    <w:abstractNumId w:val="89"/>
  </w:num>
  <w:num w:numId="80">
    <w:abstractNumId w:val="143"/>
  </w:num>
  <w:num w:numId="81">
    <w:abstractNumId w:val="13"/>
  </w:num>
  <w:num w:numId="82">
    <w:abstractNumId w:val="20"/>
  </w:num>
  <w:num w:numId="83">
    <w:abstractNumId w:val="70"/>
  </w:num>
  <w:num w:numId="84">
    <w:abstractNumId w:val="126"/>
  </w:num>
  <w:num w:numId="85">
    <w:abstractNumId w:val="92"/>
  </w:num>
  <w:num w:numId="86">
    <w:abstractNumId w:val="114"/>
  </w:num>
  <w:num w:numId="87">
    <w:abstractNumId w:val="123"/>
  </w:num>
  <w:num w:numId="88">
    <w:abstractNumId w:val="127"/>
  </w:num>
  <w:num w:numId="89">
    <w:abstractNumId w:val="95"/>
  </w:num>
  <w:num w:numId="90">
    <w:abstractNumId w:val="111"/>
  </w:num>
  <w:num w:numId="91">
    <w:abstractNumId w:val="112"/>
  </w:num>
  <w:num w:numId="92">
    <w:abstractNumId w:val="130"/>
  </w:num>
  <w:num w:numId="93">
    <w:abstractNumId w:val="148"/>
  </w:num>
  <w:num w:numId="94">
    <w:abstractNumId w:val="109"/>
  </w:num>
  <w:num w:numId="95">
    <w:abstractNumId w:val="140"/>
  </w:num>
  <w:num w:numId="96">
    <w:abstractNumId w:val="150"/>
  </w:num>
  <w:num w:numId="97">
    <w:abstractNumId w:val="129"/>
  </w:num>
  <w:num w:numId="98">
    <w:abstractNumId w:val="98"/>
  </w:num>
  <w:num w:numId="99">
    <w:abstractNumId w:val="94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144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2876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27E6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3764"/>
    <w:rsid w:val="002B456C"/>
    <w:rsid w:val="002B5044"/>
    <w:rsid w:val="002B76A5"/>
    <w:rsid w:val="002C589F"/>
    <w:rsid w:val="002D2587"/>
    <w:rsid w:val="002D41BC"/>
    <w:rsid w:val="002D4BC6"/>
    <w:rsid w:val="002E6387"/>
    <w:rsid w:val="002F243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1E20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B72EA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2725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03DC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977"/>
    <w:rsid w:val="004C7D00"/>
    <w:rsid w:val="004D17BD"/>
    <w:rsid w:val="004D19A8"/>
    <w:rsid w:val="004D25B8"/>
    <w:rsid w:val="004D431C"/>
    <w:rsid w:val="004D49AB"/>
    <w:rsid w:val="004E1D0C"/>
    <w:rsid w:val="004E26AE"/>
    <w:rsid w:val="004E3ED2"/>
    <w:rsid w:val="004E4D11"/>
    <w:rsid w:val="004E6CDD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071F6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365D2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0BA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307"/>
    <w:rsid w:val="009C08E6"/>
    <w:rsid w:val="009C4439"/>
    <w:rsid w:val="009C6DFC"/>
    <w:rsid w:val="009C744E"/>
    <w:rsid w:val="009C7620"/>
    <w:rsid w:val="009C799D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66B0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B6B39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04EE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eader" Target="header1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hyperlink" Target="consultantplus://offline/ref=B7E04B8F5BC345C22463EADCAE81D93CF4CA1215A36F6052F6BC85F6f9C8L" TargetMode="External"/><Relationship Id="rId58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header" Target="header15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Ostonen.IA@mrsk-1.ru" TargetMode="External"/><Relationship Id="rId31" Type="http://schemas.openxmlformats.org/officeDocument/2006/relationships/footer" Target="footer6.xml"/><Relationship Id="rId44" Type="http://schemas.openxmlformats.org/officeDocument/2006/relationships/footer" Target="footer10.xm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oter" Target="footer1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3FAF4-1046-4784-89B2-51241351F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93</Pages>
  <Words>29714</Words>
  <Characters>169376</Characters>
  <Application>Microsoft Office Word</Application>
  <DocSecurity>0</DocSecurity>
  <Lines>1411</Lines>
  <Paragraphs>397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198693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154</cp:revision>
  <cp:lastPrinted>2015-12-29T14:27:00Z</cp:lastPrinted>
  <dcterms:created xsi:type="dcterms:W3CDTF">2016-01-13T12:36:00Z</dcterms:created>
  <dcterms:modified xsi:type="dcterms:W3CDTF">2018-09-12T11:16:00Z</dcterms:modified>
</cp:coreProperties>
</file>